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093405B7"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DĖL KONDICIONAVIMO SISTEM</w:t>
      </w:r>
      <w:r w:rsidR="00883FCC">
        <w:rPr>
          <w:rFonts w:ascii="Trebuchet MS" w:hAnsi="Trebuchet MS"/>
          <w:b/>
          <w:bCs/>
          <w:sz w:val="22"/>
          <w:szCs w:val="22"/>
          <w:lang w:eastAsia="en-US"/>
        </w:rPr>
        <w:t>Ų</w:t>
      </w:r>
      <w:r w:rsidRPr="00A6707D">
        <w:rPr>
          <w:rFonts w:ascii="Trebuchet MS" w:hAnsi="Trebuchet MS"/>
          <w:b/>
          <w:bCs/>
          <w:sz w:val="22"/>
          <w:szCs w:val="22"/>
          <w:lang w:eastAsia="en-US"/>
        </w:rPr>
        <w:t xml:space="preserve"> SU MONTAVIMO DARBAIS 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nurodomi ir kvazisubtiekėjai – fiziniai asmenys, kuriuos ketinama įdarbinti pirkimo laimėjimo atveju)</w:t>
      </w:r>
    </w:p>
    <w:p w14:paraId="643034F3" w14:textId="2E37EA80" w:rsidR="00C23DFD" w:rsidRPr="002C485B" w:rsidRDefault="00C23DFD" w:rsidP="00200F5D">
      <w:pPr>
        <w:pStyle w:val="ListParagraph"/>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EEAF6" w:themeFill="accent5"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EEAF6" w:themeFill="accent5"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DF1980">
      <w:pPr>
        <w:pStyle w:val="ListParagraph"/>
        <w:numPr>
          <w:ilvl w:val="0"/>
          <w:numId w:val="9"/>
        </w:numPr>
        <w:tabs>
          <w:tab w:val="left" w:pos="567"/>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D8E6E3B" w14:textId="77777777" w:rsidR="008C00D2" w:rsidRPr="002C485B" w:rsidRDefault="008C00D2" w:rsidP="00E56BA8">
      <w:pPr>
        <w:spacing w:after="0" w:line="240" w:lineRule="auto"/>
        <w:rPr>
          <w:rFonts w:ascii="Trebuchet MS" w:hAnsi="Trebuchet MS" w:cs="Times New Roman"/>
          <w:sz w:val="22"/>
          <w:szCs w:val="22"/>
        </w:rPr>
      </w:pPr>
    </w:p>
    <w:p w14:paraId="75CAAA43" w14:textId="6D1E0137" w:rsidR="000608EF" w:rsidRPr="002F1843"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733C74BC" w14:textId="01CC96D0"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1726163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768DDB5F" w14:textId="72ADCA97" w:rsidR="00C04FFE" w:rsidRPr="002C485B" w:rsidRDefault="00C04FFE" w:rsidP="000D0272">
      <w:pPr>
        <w:pStyle w:val="ListParagraph"/>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išreikšt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os</w:t>
      </w:r>
      <w:r w:rsidRPr="002C485B">
        <w:rPr>
          <w:rFonts w:ascii="Trebuchet MS" w:hAnsi="Trebuchet MS" w:cs="Times New Roman"/>
          <w:color w:val="000000"/>
          <w:sz w:val="22"/>
          <w:szCs w:val="22"/>
        </w:rPr>
        <w:t xml:space="preserve"> žodžiais, teisinga laikoma </w:t>
      </w:r>
      <w:r w:rsidR="009C621B"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žodžiais.</w:t>
      </w:r>
    </w:p>
    <w:p w14:paraId="4F0742C3" w14:textId="52D90C7C" w:rsidR="00185997" w:rsidRPr="00802AE8" w:rsidRDefault="005C006A" w:rsidP="000D0272">
      <w:pPr>
        <w:pStyle w:val="ListParagraph"/>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Style w:val="TableGrid"/>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195ACFEE" w:rsidR="00867DDC" w:rsidRPr="000D0272" w:rsidRDefault="00B903E0"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Pirkimo dalies</w:t>
            </w:r>
            <w:r w:rsidR="00C25301">
              <w:rPr>
                <w:rFonts w:ascii="Trebuchet MS" w:eastAsia="SimSun" w:hAnsi="Trebuchet MS" w:cs="Trebuchet MS"/>
                <w:b/>
                <w:bCs/>
                <w:kern w:val="1"/>
                <w:sz w:val="22"/>
                <w:szCs w:val="22"/>
                <w:lang w:eastAsia="zh-CN" w:bidi="hi-IN"/>
              </w:rPr>
              <w:t xml:space="preserve">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6350001F"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b/>
                <w:bCs/>
                <w:kern w:val="1"/>
                <w:sz w:val="22"/>
                <w:szCs w:val="22"/>
                <w:lang w:eastAsia="zh-CN" w:bidi="hi-IN"/>
              </w:rPr>
              <w:t>Pavadinimas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7F947D13"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D24E28">
              <w:rPr>
                <w:rFonts w:ascii="Trebuchet MS" w:eastAsia="SimSun" w:hAnsi="Trebuchet MS" w:cs="Trebuchet MS"/>
                <w:b/>
                <w:bCs/>
                <w:kern w:val="1"/>
                <w:sz w:val="22"/>
                <w:szCs w:val="22"/>
                <w:lang w:eastAsia="zh-CN" w:bidi="hi-IN"/>
              </w:rPr>
              <w:t xml:space="preserve"> 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772285E" w:rsidR="00867DDC" w:rsidRPr="000D0272" w:rsidRDefault="00903CA1"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1</w:t>
            </w:r>
            <w:r w:rsidR="00D24E28">
              <w:rPr>
                <w:rFonts w:ascii="Trebuchet MS" w:eastAsia="SimSun" w:hAnsi="Trebuchet MS" w:cs="Trebuchet MS"/>
                <w:b/>
                <w:bCs/>
                <w:kern w:val="1"/>
                <w:sz w:val="22"/>
                <w:szCs w:val="22"/>
                <w:lang w:eastAsia="zh-CN" w:bidi="hi-IN"/>
              </w:rPr>
              <w:t xml:space="preserve"> vnt.</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6A6AD0D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Arial"/>
                <w:b/>
                <w:kern w:val="1"/>
                <w:sz w:val="22"/>
                <w:szCs w:val="22"/>
                <w:lang w:eastAsia="zh-CN" w:bidi="hi-IN"/>
              </w:rPr>
              <w:t>Suma Eur be PVM</w:t>
            </w:r>
          </w:p>
        </w:tc>
      </w:tr>
      <w:tr w:rsidR="000D0272" w:rsidRPr="000D0272" w14:paraId="304348B5" w14:textId="77777777" w:rsidTr="000D0272">
        <w:tc>
          <w:tcPr>
            <w:tcW w:w="1134" w:type="dxa"/>
            <w:tcBorders>
              <w:left w:val="single" w:sz="1" w:space="0" w:color="000000"/>
              <w:bottom w:val="single" w:sz="1" w:space="0" w:color="000000"/>
            </w:tcBorders>
            <w:shd w:val="clear" w:color="auto" w:fill="auto"/>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shd w:val="clear" w:color="auto" w:fill="auto"/>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shd w:val="clear" w:color="auto" w:fill="auto"/>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shd w:val="clear" w:color="auto" w:fill="auto"/>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shd w:val="clear" w:color="auto" w:fill="auto"/>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6C2CBB" w:rsidRPr="000D0272" w14:paraId="7CAE7C6C" w14:textId="77777777" w:rsidTr="006C5F33">
        <w:tc>
          <w:tcPr>
            <w:tcW w:w="1134" w:type="dxa"/>
            <w:tcBorders>
              <w:left w:val="single" w:sz="1" w:space="0" w:color="000000"/>
              <w:bottom w:val="single" w:sz="1" w:space="0" w:color="000000"/>
            </w:tcBorders>
            <w:shd w:val="clear" w:color="auto" w:fill="auto"/>
            <w:vAlign w:val="center"/>
          </w:tcPr>
          <w:p w14:paraId="73830087" w14:textId="78979B9F" w:rsidR="006C2CBB" w:rsidRPr="000D0272" w:rsidRDefault="00DE7E9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12895" w:type="dxa"/>
            <w:gridSpan w:val="4"/>
            <w:shd w:val="clear" w:color="auto" w:fill="auto"/>
          </w:tcPr>
          <w:p w14:paraId="2127532C" w14:textId="022F375F" w:rsidR="006C2CBB" w:rsidRPr="000D0272" w:rsidRDefault="000A4E33" w:rsidP="006C2CBB">
            <w:pPr>
              <w:pStyle w:val="ListParagraph"/>
              <w:ind w:left="0"/>
              <w:jc w:val="both"/>
              <w:rPr>
                <w:rFonts w:ascii="Trebuchet MS" w:hAnsi="Trebuchet MS" w:cs="Times New Roman"/>
                <w:iCs/>
                <w:sz w:val="22"/>
                <w:szCs w:val="22"/>
              </w:rPr>
            </w:pPr>
            <w:r w:rsidRPr="00077EB1">
              <w:rPr>
                <w:rFonts w:ascii="Trebuchet MS" w:eastAsia="Calibri" w:hAnsi="Trebuchet MS" w:cs="Times New Roman"/>
                <w:b/>
                <w:bCs/>
                <w:sz w:val="22"/>
                <w:szCs w:val="22"/>
              </w:rPr>
              <w:t xml:space="preserve">Kondicionavimo sistemos su montavimo darbais </w:t>
            </w:r>
            <w:r>
              <w:rPr>
                <w:rFonts w:ascii="Trebuchet MS" w:eastAsia="Calibri" w:hAnsi="Trebuchet MS" w:cs="Times New Roman"/>
                <w:b/>
                <w:bCs/>
                <w:sz w:val="22"/>
                <w:szCs w:val="22"/>
              </w:rPr>
              <w:t>Kalniečių</w:t>
            </w:r>
            <w:r w:rsidRPr="00077EB1">
              <w:rPr>
                <w:rFonts w:ascii="Trebuchet MS" w:eastAsia="Calibri" w:hAnsi="Trebuchet MS" w:cs="Times New Roman"/>
                <w:b/>
                <w:bCs/>
                <w:sz w:val="22"/>
                <w:szCs w:val="22"/>
              </w:rPr>
              <w:t xml:space="preserve"> padalinyje</w:t>
            </w:r>
          </w:p>
        </w:tc>
      </w:tr>
      <w:tr w:rsidR="006C2CBB" w:rsidRPr="000D0272" w14:paraId="045CF808" w14:textId="77777777" w:rsidTr="00F96632">
        <w:tc>
          <w:tcPr>
            <w:tcW w:w="1134" w:type="dxa"/>
            <w:tcBorders>
              <w:left w:val="single" w:sz="1" w:space="0" w:color="000000"/>
              <w:bottom w:val="single" w:sz="1" w:space="0" w:color="000000"/>
            </w:tcBorders>
            <w:shd w:val="clear" w:color="auto" w:fill="auto"/>
            <w:vAlign w:val="center"/>
          </w:tcPr>
          <w:p w14:paraId="20491156" w14:textId="3E9ADEB3" w:rsidR="006C2CBB" w:rsidRPr="000D0272" w:rsidRDefault="006C2CBB" w:rsidP="006C2CBB">
            <w:pPr>
              <w:pStyle w:val="ListParagraph"/>
              <w:ind w:left="0"/>
              <w:jc w:val="center"/>
              <w:rPr>
                <w:rFonts w:ascii="Trebuchet MS" w:hAnsi="Trebuchet MS" w:cs="Times New Roman"/>
                <w:iCs/>
                <w:sz w:val="22"/>
                <w:szCs w:val="22"/>
              </w:rPr>
            </w:pPr>
            <w:r w:rsidRPr="000D0272">
              <w:rPr>
                <w:rFonts w:ascii="Trebuchet MS" w:eastAsia="SimSun" w:hAnsi="Trebuchet MS" w:cs="Trebuchet MS"/>
                <w:kern w:val="1"/>
                <w:sz w:val="22"/>
                <w:szCs w:val="22"/>
                <w:lang w:eastAsia="zh-CN" w:bidi="hi-IN"/>
              </w:rPr>
              <w:t>1</w:t>
            </w:r>
            <w:r w:rsidR="00161B11">
              <w:rPr>
                <w:rFonts w:ascii="Trebuchet MS" w:eastAsia="SimSun" w:hAnsi="Trebuchet MS" w:cs="Trebuchet MS"/>
                <w:kern w:val="1"/>
                <w:sz w:val="22"/>
                <w:szCs w:val="22"/>
                <w:lang w:eastAsia="zh-CN" w:bidi="hi-IN"/>
              </w:rPr>
              <w:t>.</w:t>
            </w:r>
            <w:r w:rsidR="00DE7E9B">
              <w:rPr>
                <w:rFonts w:ascii="Trebuchet MS" w:eastAsia="SimSun" w:hAnsi="Trebuchet MS" w:cs="Trebuchet MS"/>
                <w:kern w:val="1"/>
                <w:sz w:val="22"/>
                <w:szCs w:val="22"/>
                <w:lang w:eastAsia="zh-CN" w:bidi="hi-IN"/>
              </w:rPr>
              <w:t>1.</w:t>
            </w:r>
          </w:p>
        </w:tc>
        <w:tc>
          <w:tcPr>
            <w:tcW w:w="5812" w:type="dxa"/>
            <w:tcBorders>
              <w:left w:val="single" w:sz="1" w:space="0" w:color="000000"/>
              <w:bottom w:val="single" w:sz="1" w:space="0" w:color="000000"/>
            </w:tcBorders>
            <w:shd w:val="clear" w:color="auto" w:fill="auto"/>
          </w:tcPr>
          <w:p w14:paraId="2E2AD1F5" w14:textId="3D13860D" w:rsidR="006C2CBB" w:rsidRPr="000D0272" w:rsidRDefault="006C2CBB" w:rsidP="006C2CBB">
            <w:pPr>
              <w:suppressAutoHyphens/>
              <w:snapToGrid w:val="0"/>
              <w:rPr>
                <w:rFonts w:ascii="Trebuchet MS" w:hAnsi="Trebuchet MS" w:cs="Times New Roman"/>
                <w:iCs/>
                <w:sz w:val="22"/>
                <w:szCs w:val="22"/>
              </w:rPr>
            </w:pPr>
            <w:r w:rsidRPr="000D0272">
              <w:rPr>
                <w:rFonts w:ascii="Trebuchet MS" w:eastAsia="Times New Roman" w:hAnsi="Trebuchet MS" w:cs="Times New Roman"/>
                <w:sz w:val="22"/>
                <w:szCs w:val="22"/>
              </w:rPr>
              <w:t>Kondicionavimo sistem</w:t>
            </w:r>
            <w:r>
              <w:rPr>
                <w:rFonts w:ascii="Trebuchet MS" w:eastAsia="Times New Roman" w:hAnsi="Trebuchet MS" w:cs="Times New Roman"/>
                <w:sz w:val="22"/>
                <w:szCs w:val="22"/>
              </w:rPr>
              <w:t>a K-</w:t>
            </w:r>
            <w:r w:rsidR="00982D52">
              <w:rPr>
                <w:rFonts w:ascii="Trebuchet MS" w:eastAsia="Times New Roman" w:hAnsi="Trebuchet MS" w:cs="Times New Roman"/>
                <w:sz w:val="22"/>
                <w:szCs w:val="22"/>
              </w:rPr>
              <w:t>3</w:t>
            </w:r>
            <w:r w:rsidR="00C25301">
              <w:rPr>
                <w:rFonts w:ascii="Trebuchet MS" w:eastAsia="Times New Roman" w:hAnsi="Trebuchet MS" w:cs="Times New Roman"/>
                <w:sz w:val="22"/>
                <w:szCs w:val="22"/>
              </w:rPr>
              <w:t xml:space="preserve"> </w:t>
            </w:r>
            <w:r>
              <w:rPr>
                <w:rFonts w:ascii="Trebuchet MS" w:eastAsia="Times New Roman" w:hAnsi="Trebuchet MS" w:cs="Times New Roman"/>
                <w:sz w:val="22"/>
                <w:szCs w:val="22"/>
              </w:rPr>
              <w:t xml:space="preserve">su montavimo darbais </w:t>
            </w: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693" w:type="dxa"/>
            <w:tcBorders>
              <w:left w:val="single" w:sz="1" w:space="0" w:color="000000"/>
              <w:bottom w:val="single" w:sz="1" w:space="0" w:color="000000"/>
            </w:tcBorders>
            <w:shd w:val="clear" w:color="auto" w:fill="auto"/>
            <w:vAlign w:val="center"/>
          </w:tcPr>
          <w:p w14:paraId="3BC562F2" w14:textId="704E5D66" w:rsidR="006C2CBB" w:rsidRPr="000D0272" w:rsidRDefault="006C2CBB" w:rsidP="006C2CBB">
            <w:pPr>
              <w:pStyle w:val="ListParagraph"/>
              <w:ind w:left="0"/>
              <w:jc w:val="center"/>
              <w:rPr>
                <w:rFonts w:ascii="Trebuchet MS" w:hAnsi="Trebuchet MS" w:cs="Times New Roman"/>
                <w:iCs/>
                <w:sz w:val="22"/>
                <w:szCs w:val="22"/>
              </w:rPr>
            </w:pPr>
            <w:r>
              <w:rPr>
                <w:rFonts w:ascii="Trebuchet MS" w:hAnsi="Trebuchet MS" w:cs="Times New Roman"/>
                <w:iCs/>
                <w:sz w:val="22"/>
                <w:szCs w:val="22"/>
              </w:rPr>
              <w:t>1</w:t>
            </w:r>
          </w:p>
        </w:tc>
        <w:tc>
          <w:tcPr>
            <w:tcW w:w="2127" w:type="dxa"/>
            <w:tcBorders>
              <w:left w:val="single" w:sz="1" w:space="0" w:color="000000"/>
              <w:bottom w:val="single" w:sz="1" w:space="0" w:color="000000"/>
            </w:tcBorders>
            <w:shd w:val="clear" w:color="auto" w:fill="auto"/>
            <w:vAlign w:val="center"/>
          </w:tcPr>
          <w:p w14:paraId="1E71A792" w14:textId="77777777" w:rsidR="006C2CBB" w:rsidRPr="000D0272" w:rsidRDefault="006C2CB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shd w:val="clear" w:color="auto" w:fill="auto"/>
            <w:vAlign w:val="center"/>
          </w:tcPr>
          <w:p w14:paraId="093654B9" w14:textId="77777777" w:rsidR="006C2CBB" w:rsidRPr="000D0272" w:rsidRDefault="006C2CBB" w:rsidP="00F96632">
            <w:pPr>
              <w:pStyle w:val="ListParagraph"/>
              <w:ind w:left="0"/>
              <w:jc w:val="center"/>
              <w:rPr>
                <w:rFonts w:ascii="Trebuchet MS" w:hAnsi="Trebuchet MS" w:cs="Times New Roman"/>
                <w:iCs/>
                <w:sz w:val="22"/>
                <w:szCs w:val="22"/>
              </w:rPr>
            </w:pPr>
          </w:p>
        </w:tc>
      </w:tr>
      <w:tr w:rsidR="006C2CBB" w:rsidRPr="000D0272" w14:paraId="64BBD812" w14:textId="77777777" w:rsidTr="00F96632">
        <w:tc>
          <w:tcPr>
            <w:tcW w:w="1134" w:type="dxa"/>
            <w:tcBorders>
              <w:left w:val="single" w:sz="1" w:space="0" w:color="000000"/>
              <w:bottom w:val="single" w:sz="1" w:space="0" w:color="000000"/>
            </w:tcBorders>
            <w:shd w:val="clear" w:color="auto" w:fill="auto"/>
            <w:vAlign w:val="center"/>
          </w:tcPr>
          <w:p w14:paraId="72E696F5" w14:textId="78C459D1" w:rsidR="006C2CBB" w:rsidRPr="000D0272" w:rsidRDefault="00DE7E9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1.2.</w:t>
            </w:r>
          </w:p>
        </w:tc>
        <w:tc>
          <w:tcPr>
            <w:tcW w:w="5812" w:type="dxa"/>
            <w:tcBorders>
              <w:left w:val="single" w:sz="1" w:space="0" w:color="000000"/>
              <w:bottom w:val="single" w:sz="1" w:space="0" w:color="000000"/>
            </w:tcBorders>
            <w:shd w:val="clear" w:color="auto" w:fill="auto"/>
          </w:tcPr>
          <w:p w14:paraId="133A3668" w14:textId="26A99F9D" w:rsidR="006C2CBB" w:rsidRPr="000D0272" w:rsidRDefault="006C2CBB" w:rsidP="006C2CBB">
            <w:pPr>
              <w:suppressAutoHyphens/>
              <w:snapToGrid w:val="0"/>
              <w:rPr>
                <w:rFonts w:ascii="Trebuchet MS" w:eastAsia="Times New Roman" w:hAnsi="Trebuchet MS" w:cs="Times New Roman"/>
                <w:sz w:val="22"/>
                <w:szCs w:val="22"/>
              </w:rPr>
            </w:pPr>
            <w:r w:rsidRPr="00903CA1">
              <w:rPr>
                <w:rFonts w:ascii="Trebuchet MS" w:eastAsia="Times New Roman" w:hAnsi="Trebuchet MS" w:cs="Times New Roman"/>
                <w:sz w:val="22"/>
                <w:szCs w:val="22"/>
              </w:rPr>
              <w:t>Kondicionavimo sistema K-</w:t>
            </w:r>
            <w:r w:rsidR="00161B11">
              <w:rPr>
                <w:rFonts w:ascii="Trebuchet MS" w:eastAsia="Times New Roman" w:hAnsi="Trebuchet MS" w:cs="Times New Roman"/>
                <w:sz w:val="22"/>
                <w:szCs w:val="22"/>
              </w:rPr>
              <w:t>10</w:t>
            </w:r>
            <w:r w:rsidRPr="00903CA1">
              <w:rPr>
                <w:rFonts w:ascii="Trebuchet MS" w:eastAsia="Times New Roman" w:hAnsi="Trebuchet MS" w:cs="Times New Roman"/>
                <w:sz w:val="22"/>
                <w:szCs w:val="22"/>
              </w:rPr>
              <w:t xml:space="preserve"> su montavimo darbais </w:t>
            </w:r>
            <w:r w:rsidRPr="00903CA1">
              <w:rPr>
                <w:rFonts w:ascii="Trebuchet MS" w:eastAsia="Times New Roman" w:hAnsi="Trebuchet MS" w:cs="Times New Roman"/>
                <w:color w:val="FF0000"/>
                <w:sz w:val="22"/>
                <w:szCs w:val="22"/>
              </w:rPr>
              <w:t>(</w:t>
            </w:r>
            <w:r w:rsidRPr="00903CA1">
              <w:rPr>
                <w:rFonts w:ascii="Trebuchet MS" w:eastAsia="Times New Roman" w:hAnsi="Trebuchet MS" w:cs="Times New Roman"/>
                <w:i/>
                <w:color w:val="FF0000"/>
                <w:sz w:val="22"/>
                <w:szCs w:val="22"/>
              </w:rPr>
              <w:t>tiekėjas nurodo prekės modelį ir gamintoją</w:t>
            </w:r>
            <w:r w:rsidRPr="00903CA1">
              <w:rPr>
                <w:rFonts w:ascii="Trebuchet MS" w:eastAsia="Times New Roman" w:hAnsi="Trebuchet MS" w:cs="Times New Roman"/>
                <w:color w:val="FF0000"/>
                <w:sz w:val="22"/>
                <w:szCs w:val="22"/>
              </w:rPr>
              <w:t>)</w:t>
            </w:r>
          </w:p>
        </w:tc>
        <w:tc>
          <w:tcPr>
            <w:tcW w:w="2693" w:type="dxa"/>
            <w:tcBorders>
              <w:left w:val="single" w:sz="1" w:space="0" w:color="000000"/>
              <w:bottom w:val="single" w:sz="1" w:space="0" w:color="000000"/>
            </w:tcBorders>
            <w:shd w:val="clear" w:color="auto" w:fill="auto"/>
            <w:vAlign w:val="center"/>
          </w:tcPr>
          <w:p w14:paraId="3B4601EF" w14:textId="09620287" w:rsidR="006C2CBB" w:rsidRPr="000D0272" w:rsidRDefault="006C2CBB" w:rsidP="006C2CBB">
            <w:pPr>
              <w:pStyle w:val="ListParagraph"/>
              <w:ind w:left="0"/>
              <w:jc w:val="center"/>
              <w:rPr>
                <w:rFonts w:ascii="Trebuchet MS" w:hAnsi="Trebuchet MS" w:cs="Times New Roman"/>
                <w:iCs/>
                <w:sz w:val="22"/>
                <w:szCs w:val="22"/>
              </w:rPr>
            </w:pPr>
            <w:r>
              <w:rPr>
                <w:rFonts w:ascii="Trebuchet MS" w:hAnsi="Trebuchet MS" w:cs="Times New Roman"/>
                <w:iCs/>
                <w:sz w:val="22"/>
                <w:szCs w:val="22"/>
              </w:rPr>
              <w:t>1</w:t>
            </w:r>
          </w:p>
        </w:tc>
        <w:tc>
          <w:tcPr>
            <w:tcW w:w="2127" w:type="dxa"/>
            <w:tcBorders>
              <w:left w:val="single" w:sz="1" w:space="0" w:color="000000"/>
              <w:bottom w:val="single" w:sz="1" w:space="0" w:color="000000"/>
            </w:tcBorders>
            <w:shd w:val="clear" w:color="auto" w:fill="auto"/>
            <w:vAlign w:val="center"/>
          </w:tcPr>
          <w:p w14:paraId="07C4F29D" w14:textId="77777777" w:rsidR="006C2CBB" w:rsidRPr="000D0272" w:rsidRDefault="006C2CB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shd w:val="clear" w:color="auto" w:fill="auto"/>
            <w:vAlign w:val="center"/>
          </w:tcPr>
          <w:p w14:paraId="299C1AC6" w14:textId="77777777" w:rsidR="006C2CBB" w:rsidRPr="000D0272" w:rsidRDefault="006C2CBB" w:rsidP="00F96632">
            <w:pPr>
              <w:pStyle w:val="ListParagraph"/>
              <w:ind w:left="0"/>
              <w:jc w:val="center"/>
              <w:rPr>
                <w:rFonts w:ascii="Trebuchet MS" w:hAnsi="Trebuchet MS" w:cs="Times New Roman"/>
                <w:iCs/>
                <w:sz w:val="22"/>
                <w:szCs w:val="22"/>
              </w:rPr>
            </w:pPr>
          </w:p>
        </w:tc>
      </w:tr>
      <w:tr w:rsidR="00691B48" w:rsidRPr="000D0272" w14:paraId="4568F56A" w14:textId="77777777" w:rsidTr="007F6271">
        <w:tc>
          <w:tcPr>
            <w:tcW w:w="11766" w:type="dxa"/>
            <w:gridSpan w:val="4"/>
            <w:vAlign w:val="center"/>
          </w:tcPr>
          <w:p w14:paraId="7589A2A3" w14:textId="58F8D0DF" w:rsidR="00691B48" w:rsidRPr="00DE7E9B" w:rsidRDefault="00691B48" w:rsidP="00691B48">
            <w:pPr>
              <w:pStyle w:val="ListParagraph"/>
              <w:ind w:left="0"/>
              <w:jc w:val="right"/>
              <w:rPr>
                <w:rFonts w:ascii="Trebuchet MS" w:hAnsi="Trebuchet MS" w:cs="Times New Roman"/>
                <w:iCs/>
                <w:sz w:val="22"/>
                <w:szCs w:val="22"/>
              </w:rPr>
            </w:pPr>
            <w:r w:rsidRPr="00DE7E9B">
              <w:rPr>
                <w:rFonts w:ascii="Trebuchet MS" w:eastAsia="SimSun" w:hAnsi="Trebuchet MS" w:cs="Trebuchet MS"/>
                <w:kern w:val="2"/>
                <w:sz w:val="22"/>
                <w:szCs w:val="22"/>
                <w:lang w:eastAsia="zh-CN" w:bidi="hi-IN"/>
              </w:rPr>
              <w:t>Bendra 1 pirkimo dalies suma be PVM:</w:t>
            </w:r>
          </w:p>
        </w:tc>
        <w:tc>
          <w:tcPr>
            <w:tcW w:w="2263" w:type="dxa"/>
            <w:tcBorders>
              <w:left w:val="single" w:sz="1" w:space="0" w:color="000000"/>
              <w:bottom w:val="single" w:sz="1" w:space="0" w:color="000000"/>
            </w:tcBorders>
            <w:shd w:val="clear" w:color="auto" w:fill="auto"/>
            <w:vAlign w:val="center"/>
          </w:tcPr>
          <w:p w14:paraId="3C312BC5" w14:textId="77777777" w:rsidR="00691B48" w:rsidRPr="00DE7E9B" w:rsidRDefault="00691B48" w:rsidP="00691B48">
            <w:pPr>
              <w:pStyle w:val="ListParagraph"/>
              <w:ind w:left="0"/>
              <w:jc w:val="center"/>
              <w:rPr>
                <w:rFonts w:ascii="Trebuchet MS" w:hAnsi="Trebuchet MS" w:cs="Times New Roman"/>
                <w:iCs/>
                <w:sz w:val="22"/>
                <w:szCs w:val="22"/>
              </w:rPr>
            </w:pPr>
          </w:p>
        </w:tc>
      </w:tr>
      <w:tr w:rsidR="00691B48" w:rsidRPr="000D0272" w14:paraId="0F891DB3" w14:textId="77777777" w:rsidTr="007F6271">
        <w:tc>
          <w:tcPr>
            <w:tcW w:w="11766" w:type="dxa"/>
            <w:gridSpan w:val="4"/>
            <w:vAlign w:val="center"/>
          </w:tcPr>
          <w:p w14:paraId="442D0737" w14:textId="5C71D586" w:rsidR="00691B48" w:rsidRPr="000D0272" w:rsidRDefault="00691B48" w:rsidP="00691B48">
            <w:pPr>
              <w:pStyle w:val="ListParagraph"/>
              <w:ind w:left="0"/>
              <w:jc w:val="right"/>
              <w:rPr>
                <w:rFonts w:ascii="Trebuchet MS" w:hAnsi="Trebuchet MS" w:cs="Times New Roman"/>
                <w:iCs/>
                <w:sz w:val="22"/>
                <w:szCs w:val="22"/>
              </w:rPr>
            </w:pPr>
            <w:r w:rsidRPr="007451DC">
              <w:rPr>
                <w:rFonts w:ascii="Trebuchet MS" w:hAnsi="Trebuchet MS"/>
                <w:sz w:val="22"/>
                <w:szCs w:val="22"/>
              </w:rPr>
              <w:t>____%PVM:</w:t>
            </w:r>
          </w:p>
        </w:tc>
        <w:tc>
          <w:tcPr>
            <w:tcW w:w="2263" w:type="dxa"/>
            <w:tcBorders>
              <w:left w:val="single" w:sz="1" w:space="0" w:color="000000"/>
              <w:bottom w:val="single" w:sz="1" w:space="0" w:color="000000"/>
            </w:tcBorders>
            <w:shd w:val="clear" w:color="auto" w:fill="auto"/>
            <w:vAlign w:val="center"/>
          </w:tcPr>
          <w:p w14:paraId="0E7A93EA" w14:textId="77777777" w:rsidR="00691B48" w:rsidRPr="000D0272" w:rsidRDefault="00691B48" w:rsidP="00691B48">
            <w:pPr>
              <w:pStyle w:val="ListParagraph"/>
              <w:ind w:left="0"/>
              <w:jc w:val="center"/>
              <w:rPr>
                <w:rFonts w:ascii="Trebuchet MS" w:hAnsi="Trebuchet MS" w:cs="Times New Roman"/>
                <w:iCs/>
                <w:sz w:val="22"/>
                <w:szCs w:val="22"/>
              </w:rPr>
            </w:pPr>
          </w:p>
        </w:tc>
      </w:tr>
      <w:tr w:rsidR="00691B48" w:rsidRPr="000D0272" w14:paraId="4E947FAE" w14:textId="77777777" w:rsidTr="007F6271">
        <w:tc>
          <w:tcPr>
            <w:tcW w:w="11766" w:type="dxa"/>
            <w:gridSpan w:val="4"/>
            <w:vAlign w:val="center"/>
          </w:tcPr>
          <w:p w14:paraId="4733D7AD" w14:textId="16195FB5" w:rsidR="00691B48" w:rsidRPr="000D0272" w:rsidRDefault="00691B48" w:rsidP="00691B48">
            <w:pPr>
              <w:pStyle w:val="ListParagraph"/>
              <w:ind w:left="0"/>
              <w:jc w:val="right"/>
              <w:rPr>
                <w:rFonts w:ascii="Trebuchet MS" w:hAnsi="Trebuchet MS" w:cs="Times New Roman"/>
                <w:iCs/>
                <w:sz w:val="22"/>
                <w:szCs w:val="22"/>
              </w:rPr>
            </w:pPr>
            <w:r w:rsidRPr="007451DC">
              <w:rPr>
                <w:rFonts w:ascii="Trebuchet MS" w:eastAsia="SimSun" w:hAnsi="Trebuchet MS" w:cs="Trebuchet MS"/>
                <w:kern w:val="2"/>
                <w:sz w:val="22"/>
                <w:szCs w:val="22"/>
                <w:lang w:eastAsia="zh-CN" w:bidi="hi-IN"/>
              </w:rPr>
              <w:t>Bendra 1 pirkimo dalies suma su PVM:</w:t>
            </w:r>
          </w:p>
        </w:tc>
        <w:tc>
          <w:tcPr>
            <w:tcW w:w="2263" w:type="dxa"/>
            <w:tcBorders>
              <w:left w:val="single" w:sz="1" w:space="0" w:color="000000"/>
              <w:bottom w:val="single" w:sz="1" w:space="0" w:color="000000"/>
            </w:tcBorders>
            <w:shd w:val="clear" w:color="auto" w:fill="auto"/>
            <w:vAlign w:val="center"/>
          </w:tcPr>
          <w:p w14:paraId="2AE5D7CC" w14:textId="77777777" w:rsidR="00691B48" w:rsidRPr="000D0272" w:rsidRDefault="00691B48" w:rsidP="00691B48">
            <w:pPr>
              <w:pStyle w:val="ListParagraph"/>
              <w:ind w:left="0"/>
              <w:jc w:val="center"/>
              <w:rPr>
                <w:rFonts w:ascii="Trebuchet MS" w:hAnsi="Trebuchet MS" w:cs="Times New Roman"/>
                <w:iCs/>
                <w:sz w:val="22"/>
                <w:szCs w:val="22"/>
              </w:rPr>
            </w:pPr>
          </w:p>
        </w:tc>
      </w:tr>
      <w:tr w:rsidR="00691B48" w:rsidRPr="000D0272" w14:paraId="03BFF893" w14:textId="77777777" w:rsidTr="00E04F03">
        <w:tc>
          <w:tcPr>
            <w:tcW w:w="1134" w:type="dxa"/>
            <w:tcBorders>
              <w:left w:val="single" w:sz="1" w:space="0" w:color="000000"/>
              <w:bottom w:val="single" w:sz="1" w:space="0" w:color="000000"/>
            </w:tcBorders>
            <w:shd w:val="clear" w:color="auto" w:fill="auto"/>
            <w:vAlign w:val="center"/>
          </w:tcPr>
          <w:p w14:paraId="06394F63" w14:textId="161B1A3D" w:rsidR="00691B48" w:rsidRDefault="00DE7E9B" w:rsidP="00691B48">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12895" w:type="dxa"/>
            <w:gridSpan w:val="4"/>
            <w:tcBorders>
              <w:left w:val="single" w:sz="1" w:space="0" w:color="000000"/>
              <w:bottom w:val="single" w:sz="1" w:space="0" w:color="000000"/>
            </w:tcBorders>
            <w:shd w:val="clear" w:color="auto" w:fill="auto"/>
          </w:tcPr>
          <w:p w14:paraId="4E17D7D6" w14:textId="2CAE90E0" w:rsidR="00691B48" w:rsidRPr="002B7FC1" w:rsidRDefault="00691B48" w:rsidP="00691B48">
            <w:pPr>
              <w:pStyle w:val="ListParagraph"/>
              <w:ind w:left="0"/>
              <w:jc w:val="both"/>
              <w:rPr>
                <w:rFonts w:ascii="Trebuchet MS" w:hAnsi="Trebuchet MS" w:cs="Times New Roman"/>
                <w:b/>
                <w:bCs/>
                <w:iCs/>
                <w:sz w:val="22"/>
                <w:szCs w:val="22"/>
              </w:rPr>
            </w:pPr>
            <w:r w:rsidRPr="002B7FC1">
              <w:rPr>
                <w:rFonts w:ascii="Trebuchet MS" w:hAnsi="Trebuchet MS" w:cs="Times New Roman"/>
                <w:b/>
                <w:bCs/>
                <w:iCs/>
                <w:sz w:val="22"/>
                <w:szCs w:val="22"/>
              </w:rPr>
              <w:t>Kondicionavimo sistemos su montavimo darbais Šilainių padalinyje</w:t>
            </w:r>
          </w:p>
        </w:tc>
      </w:tr>
      <w:tr w:rsidR="00691B48" w:rsidRPr="000D0272" w14:paraId="0CF68B56" w14:textId="77777777" w:rsidTr="00F96632">
        <w:tc>
          <w:tcPr>
            <w:tcW w:w="1134" w:type="dxa"/>
            <w:tcBorders>
              <w:left w:val="single" w:sz="1" w:space="0" w:color="000000"/>
              <w:bottom w:val="single" w:sz="1" w:space="0" w:color="000000"/>
            </w:tcBorders>
            <w:shd w:val="clear" w:color="auto" w:fill="auto"/>
            <w:vAlign w:val="center"/>
          </w:tcPr>
          <w:p w14:paraId="54CBC00F" w14:textId="302AE48A" w:rsidR="00691B48" w:rsidRDefault="00DE7E9B" w:rsidP="00691B48">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lastRenderedPageBreak/>
              <w:t>2.1.</w:t>
            </w:r>
          </w:p>
        </w:tc>
        <w:tc>
          <w:tcPr>
            <w:tcW w:w="5812" w:type="dxa"/>
            <w:tcBorders>
              <w:left w:val="single" w:sz="1" w:space="0" w:color="000000"/>
              <w:bottom w:val="single" w:sz="1" w:space="0" w:color="000000"/>
            </w:tcBorders>
            <w:shd w:val="clear" w:color="auto" w:fill="auto"/>
          </w:tcPr>
          <w:p w14:paraId="2793E488" w14:textId="120226B3" w:rsidR="00691B48" w:rsidRPr="00903CA1" w:rsidRDefault="00691B48" w:rsidP="00691B48">
            <w:pPr>
              <w:suppressAutoHyphens/>
              <w:snapToGrid w:val="0"/>
              <w:rPr>
                <w:rFonts w:ascii="Trebuchet MS" w:eastAsia="Times New Roman" w:hAnsi="Trebuchet MS" w:cs="Times New Roman"/>
                <w:sz w:val="22"/>
                <w:szCs w:val="22"/>
              </w:rPr>
            </w:pPr>
            <w:r w:rsidRPr="00C25301">
              <w:rPr>
                <w:rFonts w:ascii="Trebuchet MS" w:eastAsia="Times New Roman" w:hAnsi="Trebuchet MS" w:cs="Times New Roman"/>
                <w:sz w:val="22"/>
                <w:szCs w:val="22"/>
              </w:rPr>
              <w:t>Kondicionavimo sistema K-</w:t>
            </w:r>
            <w:r w:rsidR="00D86CED">
              <w:rPr>
                <w:rFonts w:ascii="Trebuchet MS" w:eastAsia="Times New Roman" w:hAnsi="Trebuchet MS" w:cs="Times New Roman"/>
                <w:sz w:val="22"/>
                <w:szCs w:val="22"/>
              </w:rPr>
              <w:t>3</w:t>
            </w:r>
            <w:r w:rsidRPr="00C25301">
              <w:rPr>
                <w:rFonts w:ascii="Trebuchet MS" w:eastAsia="Times New Roman" w:hAnsi="Trebuchet MS" w:cs="Times New Roman"/>
                <w:sz w:val="22"/>
                <w:szCs w:val="22"/>
              </w:rPr>
              <w:t xml:space="preserve"> su montavimo darbais </w:t>
            </w:r>
            <w:r w:rsidRPr="00C25301">
              <w:rPr>
                <w:rFonts w:ascii="Trebuchet MS" w:eastAsia="Times New Roman" w:hAnsi="Trebuchet MS" w:cs="Times New Roman"/>
                <w:color w:val="FF0000"/>
                <w:sz w:val="22"/>
                <w:szCs w:val="22"/>
              </w:rPr>
              <w:t>(</w:t>
            </w:r>
            <w:r w:rsidRPr="00C25301">
              <w:rPr>
                <w:rFonts w:ascii="Trebuchet MS" w:eastAsia="Times New Roman" w:hAnsi="Trebuchet MS" w:cs="Times New Roman"/>
                <w:i/>
                <w:color w:val="FF0000"/>
                <w:sz w:val="22"/>
                <w:szCs w:val="22"/>
              </w:rPr>
              <w:t>tiekėjas nurodo prekės modelį ir gamintoją</w:t>
            </w:r>
            <w:r w:rsidRPr="00C25301">
              <w:rPr>
                <w:rFonts w:ascii="Trebuchet MS" w:eastAsia="Times New Roman" w:hAnsi="Trebuchet MS" w:cs="Times New Roman"/>
                <w:color w:val="FF0000"/>
                <w:sz w:val="22"/>
                <w:szCs w:val="22"/>
              </w:rPr>
              <w:t>)</w:t>
            </w:r>
          </w:p>
        </w:tc>
        <w:tc>
          <w:tcPr>
            <w:tcW w:w="2693" w:type="dxa"/>
            <w:tcBorders>
              <w:left w:val="single" w:sz="1" w:space="0" w:color="000000"/>
              <w:bottom w:val="single" w:sz="1" w:space="0" w:color="000000"/>
            </w:tcBorders>
            <w:shd w:val="clear" w:color="auto" w:fill="auto"/>
            <w:vAlign w:val="center"/>
          </w:tcPr>
          <w:p w14:paraId="6FB2EA27" w14:textId="1B760C6A" w:rsidR="00691B48" w:rsidRDefault="00691B48" w:rsidP="00691B48">
            <w:pPr>
              <w:pStyle w:val="ListParagraph"/>
              <w:ind w:left="0"/>
              <w:jc w:val="center"/>
              <w:rPr>
                <w:rFonts w:ascii="Trebuchet MS" w:hAnsi="Trebuchet MS" w:cs="Times New Roman"/>
                <w:iCs/>
                <w:sz w:val="22"/>
                <w:szCs w:val="22"/>
              </w:rPr>
            </w:pPr>
            <w:r>
              <w:rPr>
                <w:rFonts w:ascii="Trebuchet MS" w:hAnsi="Trebuchet MS" w:cs="Times New Roman"/>
                <w:iCs/>
                <w:sz w:val="22"/>
                <w:szCs w:val="22"/>
              </w:rPr>
              <w:t>1</w:t>
            </w:r>
          </w:p>
        </w:tc>
        <w:tc>
          <w:tcPr>
            <w:tcW w:w="2127" w:type="dxa"/>
            <w:tcBorders>
              <w:left w:val="single" w:sz="1" w:space="0" w:color="000000"/>
              <w:bottom w:val="single" w:sz="1" w:space="0" w:color="000000"/>
            </w:tcBorders>
            <w:shd w:val="clear" w:color="auto" w:fill="auto"/>
            <w:vAlign w:val="center"/>
          </w:tcPr>
          <w:p w14:paraId="3DCDD593" w14:textId="77777777" w:rsidR="00691B48" w:rsidRPr="000D0272" w:rsidRDefault="00691B48" w:rsidP="00691B48">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shd w:val="clear" w:color="auto" w:fill="auto"/>
            <w:vAlign w:val="center"/>
          </w:tcPr>
          <w:p w14:paraId="1C87488A" w14:textId="77777777" w:rsidR="00691B48" w:rsidRPr="000D0272" w:rsidRDefault="00691B48" w:rsidP="00691B48">
            <w:pPr>
              <w:pStyle w:val="ListParagraph"/>
              <w:ind w:left="0"/>
              <w:jc w:val="center"/>
              <w:rPr>
                <w:rFonts w:ascii="Trebuchet MS" w:hAnsi="Trebuchet MS" w:cs="Times New Roman"/>
                <w:iCs/>
                <w:sz w:val="22"/>
                <w:szCs w:val="22"/>
              </w:rPr>
            </w:pPr>
          </w:p>
        </w:tc>
      </w:tr>
      <w:tr w:rsidR="00691B48" w:rsidRPr="000D0272" w14:paraId="71199931" w14:textId="77777777" w:rsidTr="00F96632">
        <w:tc>
          <w:tcPr>
            <w:tcW w:w="1134" w:type="dxa"/>
            <w:tcBorders>
              <w:left w:val="single" w:sz="1" w:space="0" w:color="000000"/>
              <w:bottom w:val="single" w:sz="1" w:space="0" w:color="000000"/>
            </w:tcBorders>
            <w:shd w:val="clear" w:color="auto" w:fill="auto"/>
            <w:vAlign w:val="center"/>
          </w:tcPr>
          <w:p w14:paraId="1C9E7C09" w14:textId="1566BDD6" w:rsidR="00691B48" w:rsidRDefault="00DE7E9B" w:rsidP="00691B48">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2.2.</w:t>
            </w:r>
          </w:p>
        </w:tc>
        <w:tc>
          <w:tcPr>
            <w:tcW w:w="5812" w:type="dxa"/>
            <w:tcBorders>
              <w:left w:val="single" w:sz="1" w:space="0" w:color="000000"/>
              <w:bottom w:val="single" w:sz="1" w:space="0" w:color="000000"/>
            </w:tcBorders>
            <w:shd w:val="clear" w:color="auto" w:fill="auto"/>
          </w:tcPr>
          <w:p w14:paraId="07092470" w14:textId="20BE9C50" w:rsidR="00691B48" w:rsidRPr="00903CA1" w:rsidRDefault="00691B48" w:rsidP="00691B48">
            <w:pPr>
              <w:suppressAutoHyphens/>
              <w:snapToGrid w:val="0"/>
              <w:rPr>
                <w:rFonts w:ascii="Trebuchet MS" w:eastAsia="Times New Roman" w:hAnsi="Trebuchet MS" w:cs="Times New Roman"/>
                <w:sz w:val="22"/>
                <w:szCs w:val="22"/>
              </w:rPr>
            </w:pPr>
            <w:r w:rsidRPr="00C25301">
              <w:rPr>
                <w:rFonts w:ascii="Trebuchet MS" w:eastAsia="Times New Roman" w:hAnsi="Trebuchet MS" w:cs="Times New Roman"/>
                <w:sz w:val="22"/>
                <w:szCs w:val="22"/>
              </w:rPr>
              <w:t>Kondicionavimo sistema K-</w:t>
            </w:r>
            <w:r w:rsidR="00D86CED">
              <w:rPr>
                <w:rFonts w:ascii="Trebuchet MS" w:eastAsia="Times New Roman" w:hAnsi="Trebuchet MS" w:cs="Times New Roman"/>
                <w:sz w:val="22"/>
                <w:szCs w:val="22"/>
              </w:rPr>
              <w:t>5</w:t>
            </w:r>
            <w:r w:rsidRPr="00C25301">
              <w:rPr>
                <w:rFonts w:ascii="Trebuchet MS" w:eastAsia="Times New Roman" w:hAnsi="Trebuchet MS" w:cs="Times New Roman"/>
                <w:sz w:val="22"/>
                <w:szCs w:val="22"/>
              </w:rPr>
              <w:t xml:space="preserve"> su montavimo darbais </w:t>
            </w:r>
            <w:r w:rsidRPr="00C25301">
              <w:rPr>
                <w:rFonts w:ascii="Trebuchet MS" w:eastAsia="Times New Roman" w:hAnsi="Trebuchet MS" w:cs="Times New Roman"/>
                <w:color w:val="FF0000"/>
                <w:sz w:val="22"/>
                <w:szCs w:val="22"/>
              </w:rPr>
              <w:t>(</w:t>
            </w:r>
            <w:r w:rsidRPr="00C25301">
              <w:rPr>
                <w:rFonts w:ascii="Trebuchet MS" w:eastAsia="Times New Roman" w:hAnsi="Trebuchet MS" w:cs="Times New Roman"/>
                <w:i/>
                <w:color w:val="FF0000"/>
                <w:sz w:val="22"/>
                <w:szCs w:val="22"/>
              </w:rPr>
              <w:t>tiekėjas nurodo prekės modelį ir gamintoją</w:t>
            </w:r>
            <w:r w:rsidRPr="00C25301">
              <w:rPr>
                <w:rFonts w:ascii="Trebuchet MS" w:eastAsia="Times New Roman" w:hAnsi="Trebuchet MS" w:cs="Times New Roman"/>
                <w:color w:val="FF0000"/>
                <w:sz w:val="22"/>
                <w:szCs w:val="22"/>
              </w:rPr>
              <w:t>)</w:t>
            </w:r>
          </w:p>
        </w:tc>
        <w:tc>
          <w:tcPr>
            <w:tcW w:w="2693" w:type="dxa"/>
            <w:tcBorders>
              <w:left w:val="single" w:sz="1" w:space="0" w:color="000000"/>
              <w:bottom w:val="single" w:sz="1" w:space="0" w:color="000000"/>
            </w:tcBorders>
            <w:shd w:val="clear" w:color="auto" w:fill="auto"/>
            <w:vAlign w:val="center"/>
          </w:tcPr>
          <w:p w14:paraId="04C794E3" w14:textId="1AC6ED6A" w:rsidR="00691B48" w:rsidRDefault="00691B48" w:rsidP="00691B48">
            <w:pPr>
              <w:pStyle w:val="ListParagraph"/>
              <w:ind w:left="0"/>
              <w:jc w:val="center"/>
              <w:rPr>
                <w:rFonts w:ascii="Trebuchet MS" w:hAnsi="Trebuchet MS" w:cs="Times New Roman"/>
                <w:iCs/>
                <w:sz w:val="22"/>
                <w:szCs w:val="22"/>
              </w:rPr>
            </w:pPr>
            <w:r>
              <w:rPr>
                <w:rFonts w:ascii="Trebuchet MS" w:hAnsi="Trebuchet MS" w:cs="Times New Roman"/>
                <w:iCs/>
                <w:sz w:val="22"/>
                <w:szCs w:val="22"/>
              </w:rPr>
              <w:t>1</w:t>
            </w:r>
          </w:p>
        </w:tc>
        <w:tc>
          <w:tcPr>
            <w:tcW w:w="2127" w:type="dxa"/>
            <w:tcBorders>
              <w:left w:val="single" w:sz="1" w:space="0" w:color="000000"/>
              <w:bottom w:val="single" w:sz="1" w:space="0" w:color="000000"/>
            </w:tcBorders>
            <w:shd w:val="clear" w:color="auto" w:fill="auto"/>
            <w:vAlign w:val="center"/>
          </w:tcPr>
          <w:p w14:paraId="77A784C7" w14:textId="77777777" w:rsidR="00691B48" w:rsidRPr="000D0272" w:rsidRDefault="00691B48" w:rsidP="00691B48">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shd w:val="clear" w:color="auto" w:fill="auto"/>
            <w:vAlign w:val="center"/>
          </w:tcPr>
          <w:p w14:paraId="709DCEF6" w14:textId="77777777" w:rsidR="00691B48" w:rsidRPr="000D0272" w:rsidRDefault="00691B48" w:rsidP="00691B48">
            <w:pPr>
              <w:pStyle w:val="ListParagraph"/>
              <w:ind w:left="0"/>
              <w:jc w:val="center"/>
              <w:rPr>
                <w:rFonts w:ascii="Trebuchet MS" w:hAnsi="Trebuchet MS" w:cs="Times New Roman"/>
                <w:iCs/>
                <w:sz w:val="22"/>
                <w:szCs w:val="22"/>
              </w:rPr>
            </w:pPr>
          </w:p>
        </w:tc>
      </w:tr>
      <w:tr w:rsidR="00D86CED" w:rsidRPr="000D0272" w14:paraId="54F388F3" w14:textId="77777777" w:rsidTr="00F96632">
        <w:tc>
          <w:tcPr>
            <w:tcW w:w="1134" w:type="dxa"/>
            <w:tcBorders>
              <w:left w:val="single" w:sz="1" w:space="0" w:color="000000"/>
              <w:bottom w:val="single" w:sz="1" w:space="0" w:color="000000"/>
            </w:tcBorders>
            <w:shd w:val="clear" w:color="auto" w:fill="auto"/>
            <w:vAlign w:val="center"/>
          </w:tcPr>
          <w:p w14:paraId="34E878B9" w14:textId="0FD71423" w:rsidR="00D86CED" w:rsidRDefault="00DE7E9B" w:rsidP="00691B48">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2.3.</w:t>
            </w:r>
          </w:p>
        </w:tc>
        <w:tc>
          <w:tcPr>
            <w:tcW w:w="5812" w:type="dxa"/>
            <w:tcBorders>
              <w:left w:val="single" w:sz="1" w:space="0" w:color="000000"/>
              <w:bottom w:val="single" w:sz="1" w:space="0" w:color="000000"/>
            </w:tcBorders>
            <w:shd w:val="clear" w:color="auto" w:fill="auto"/>
          </w:tcPr>
          <w:p w14:paraId="556C3097" w14:textId="2D625171" w:rsidR="00D86CED" w:rsidRPr="00C25301" w:rsidRDefault="00D86CED" w:rsidP="00691B48">
            <w:pPr>
              <w:suppressAutoHyphens/>
              <w:snapToGrid w:val="0"/>
              <w:rPr>
                <w:rFonts w:ascii="Trebuchet MS" w:eastAsia="Times New Roman" w:hAnsi="Trebuchet MS" w:cs="Times New Roman"/>
                <w:sz w:val="22"/>
                <w:szCs w:val="22"/>
              </w:rPr>
            </w:pPr>
            <w:r w:rsidRPr="00C25301">
              <w:rPr>
                <w:rFonts w:ascii="Trebuchet MS" w:eastAsia="Times New Roman" w:hAnsi="Trebuchet MS" w:cs="Times New Roman"/>
                <w:sz w:val="22"/>
                <w:szCs w:val="22"/>
              </w:rPr>
              <w:t>Kondicionavimo sistema K-</w:t>
            </w:r>
            <w:r>
              <w:rPr>
                <w:rFonts w:ascii="Trebuchet MS" w:eastAsia="Times New Roman" w:hAnsi="Trebuchet MS" w:cs="Times New Roman"/>
                <w:sz w:val="22"/>
                <w:szCs w:val="22"/>
              </w:rPr>
              <w:t>18</w:t>
            </w:r>
            <w:r w:rsidRPr="00C25301">
              <w:rPr>
                <w:rFonts w:ascii="Trebuchet MS" w:eastAsia="Times New Roman" w:hAnsi="Trebuchet MS" w:cs="Times New Roman"/>
                <w:sz w:val="22"/>
                <w:szCs w:val="22"/>
              </w:rPr>
              <w:t xml:space="preserve"> su montavimo darbais </w:t>
            </w:r>
            <w:r w:rsidRPr="00C25301">
              <w:rPr>
                <w:rFonts w:ascii="Trebuchet MS" w:eastAsia="Times New Roman" w:hAnsi="Trebuchet MS" w:cs="Times New Roman"/>
                <w:color w:val="FF0000"/>
                <w:sz w:val="22"/>
                <w:szCs w:val="22"/>
              </w:rPr>
              <w:t>(</w:t>
            </w:r>
            <w:r w:rsidRPr="00C25301">
              <w:rPr>
                <w:rFonts w:ascii="Trebuchet MS" w:eastAsia="Times New Roman" w:hAnsi="Trebuchet MS" w:cs="Times New Roman"/>
                <w:i/>
                <w:color w:val="FF0000"/>
                <w:sz w:val="22"/>
                <w:szCs w:val="22"/>
              </w:rPr>
              <w:t>tiekėjas nurodo prekės modelį ir gamintoją</w:t>
            </w:r>
            <w:r w:rsidRPr="00C25301">
              <w:rPr>
                <w:rFonts w:ascii="Trebuchet MS" w:eastAsia="Times New Roman" w:hAnsi="Trebuchet MS" w:cs="Times New Roman"/>
                <w:color w:val="FF0000"/>
                <w:sz w:val="22"/>
                <w:szCs w:val="22"/>
              </w:rPr>
              <w:t>)</w:t>
            </w:r>
          </w:p>
        </w:tc>
        <w:tc>
          <w:tcPr>
            <w:tcW w:w="2693" w:type="dxa"/>
            <w:tcBorders>
              <w:left w:val="single" w:sz="1" w:space="0" w:color="000000"/>
              <w:bottom w:val="single" w:sz="1" w:space="0" w:color="000000"/>
            </w:tcBorders>
            <w:shd w:val="clear" w:color="auto" w:fill="auto"/>
            <w:vAlign w:val="center"/>
          </w:tcPr>
          <w:p w14:paraId="3290F376" w14:textId="4C030EF0" w:rsidR="00D86CED" w:rsidRDefault="00EF65CA" w:rsidP="00691B48">
            <w:pPr>
              <w:pStyle w:val="ListParagraph"/>
              <w:ind w:left="0"/>
              <w:jc w:val="center"/>
              <w:rPr>
                <w:rFonts w:ascii="Trebuchet MS" w:hAnsi="Trebuchet MS" w:cs="Times New Roman"/>
                <w:iCs/>
                <w:sz w:val="22"/>
                <w:szCs w:val="22"/>
              </w:rPr>
            </w:pPr>
            <w:r>
              <w:rPr>
                <w:rFonts w:ascii="Trebuchet MS" w:hAnsi="Trebuchet MS" w:cs="Times New Roman"/>
                <w:iCs/>
                <w:sz w:val="22"/>
                <w:szCs w:val="22"/>
              </w:rPr>
              <w:t>1</w:t>
            </w:r>
          </w:p>
        </w:tc>
        <w:tc>
          <w:tcPr>
            <w:tcW w:w="2127" w:type="dxa"/>
            <w:tcBorders>
              <w:left w:val="single" w:sz="1" w:space="0" w:color="000000"/>
              <w:bottom w:val="single" w:sz="1" w:space="0" w:color="000000"/>
            </w:tcBorders>
            <w:shd w:val="clear" w:color="auto" w:fill="auto"/>
            <w:vAlign w:val="center"/>
          </w:tcPr>
          <w:p w14:paraId="7DD8D134" w14:textId="77777777" w:rsidR="00D86CED" w:rsidRPr="000D0272" w:rsidRDefault="00D86CED" w:rsidP="00691B48">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shd w:val="clear" w:color="auto" w:fill="auto"/>
            <w:vAlign w:val="center"/>
          </w:tcPr>
          <w:p w14:paraId="01DEA1D8" w14:textId="77777777" w:rsidR="00D86CED" w:rsidRPr="000D0272" w:rsidRDefault="00D86CED" w:rsidP="00691B48">
            <w:pPr>
              <w:pStyle w:val="ListParagraph"/>
              <w:ind w:left="0"/>
              <w:jc w:val="center"/>
              <w:rPr>
                <w:rFonts w:ascii="Trebuchet MS" w:hAnsi="Trebuchet MS" w:cs="Times New Roman"/>
                <w:iCs/>
                <w:sz w:val="22"/>
                <w:szCs w:val="22"/>
              </w:rPr>
            </w:pPr>
          </w:p>
        </w:tc>
      </w:tr>
      <w:tr w:rsidR="00E120A5" w:rsidRPr="000D0272" w14:paraId="317AE7DF" w14:textId="77777777" w:rsidTr="00297B5F">
        <w:tc>
          <w:tcPr>
            <w:tcW w:w="11766" w:type="dxa"/>
            <w:gridSpan w:val="4"/>
            <w:vAlign w:val="center"/>
          </w:tcPr>
          <w:p w14:paraId="1214C5C2" w14:textId="5B8D7603" w:rsidR="00E120A5" w:rsidRPr="000D0272" w:rsidRDefault="00E120A5" w:rsidP="00E120A5">
            <w:pPr>
              <w:pStyle w:val="ListParagraph"/>
              <w:ind w:left="0"/>
              <w:jc w:val="right"/>
              <w:rPr>
                <w:rFonts w:ascii="Trebuchet MS" w:hAnsi="Trebuchet MS" w:cs="Times New Roman"/>
                <w:iCs/>
                <w:sz w:val="22"/>
                <w:szCs w:val="22"/>
              </w:rPr>
            </w:pPr>
            <w:r w:rsidRPr="00E35EAF">
              <w:rPr>
                <w:rFonts w:ascii="Trebuchet MS" w:eastAsia="SimSun" w:hAnsi="Trebuchet MS" w:cs="Trebuchet MS"/>
                <w:kern w:val="2"/>
                <w:sz w:val="22"/>
                <w:szCs w:val="22"/>
                <w:lang w:eastAsia="zh-CN" w:bidi="hi-IN"/>
              </w:rPr>
              <w:t>Bendra 2 pirkimo dalies suma be PVM:</w:t>
            </w:r>
          </w:p>
        </w:tc>
        <w:tc>
          <w:tcPr>
            <w:tcW w:w="2263" w:type="dxa"/>
            <w:tcBorders>
              <w:left w:val="single" w:sz="1" w:space="0" w:color="000000"/>
              <w:bottom w:val="single" w:sz="1" w:space="0" w:color="000000"/>
            </w:tcBorders>
            <w:shd w:val="clear" w:color="auto" w:fill="auto"/>
            <w:vAlign w:val="center"/>
          </w:tcPr>
          <w:p w14:paraId="41F3651D" w14:textId="77777777" w:rsidR="00E120A5" w:rsidRPr="000D0272" w:rsidRDefault="00E120A5" w:rsidP="00E120A5">
            <w:pPr>
              <w:pStyle w:val="ListParagraph"/>
              <w:ind w:left="0"/>
              <w:jc w:val="center"/>
              <w:rPr>
                <w:rFonts w:ascii="Trebuchet MS" w:hAnsi="Trebuchet MS" w:cs="Times New Roman"/>
                <w:iCs/>
                <w:sz w:val="22"/>
                <w:szCs w:val="22"/>
              </w:rPr>
            </w:pPr>
          </w:p>
        </w:tc>
      </w:tr>
      <w:tr w:rsidR="00E120A5" w:rsidRPr="000D0272" w14:paraId="019E0464" w14:textId="77777777" w:rsidTr="00297B5F">
        <w:tc>
          <w:tcPr>
            <w:tcW w:w="11766" w:type="dxa"/>
            <w:gridSpan w:val="4"/>
            <w:vAlign w:val="center"/>
          </w:tcPr>
          <w:p w14:paraId="5E50CED4" w14:textId="5C00ABE9" w:rsidR="00E120A5" w:rsidRPr="000D0272" w:rsidRDefault="00E120A5" w:rsidP="00E120A5">
            <w:pPr>
              <w:pStyle w:val="ListParagraph"/>
              <w:ind w:left="0"/>
              <w:jc w:val="right"/>
              <w:rPr>
                <w:rFonts w:ascii="Trebuchet MS" w:hAnsi="Trebuchet MS" w:cs="Times New Roman"/>
                <w:iCs/>
                <w:sz w:val="22"/>
                <w:szCs w:val="22"/>
              </w:rPr>
            </w:pPr>
            <w:r w:rsidRPr="007451DC">
              <w:rPr>
                <w:rFonts w:ascii="Trebuchet MS" w:hAnsi="Trebuchet MS"/>
                <w:sz w:val="22"/>
                <w:szCs w:val="22"/>
              </w:rPr>
              <w:t>____%PVM:</w:t>
            </w:r>
          </w:p>
        </w:tc>
        <w:tc>
          <w:tcPr>
            <w:tcW w:w="2263" w:type="dxa"/>
            <w:tcBorders>
              <w:left w:val="single" w:sz="1" w:space="0" w:color="000000"/>
              <w:bottom w:val="single" w:sz="1" w:space="0" w:color="000000"/>
            </w:tcBorders>
            <w:shd w:val="clear" w:color="auto" w:fill="auto"/>
            <w:vAlign w:val="center"/>
          </w:tcPr>
          <w:p w14:paraId="5D1B7680" w14:textId="77777777" w:rsidR="00E120A5" w:rsidRPr="000D0272" w:rsidRDefault="00E120A5" w:rsidP="00E120A5">
            <w:pPr>
              <w:pStyle w:val="ListParagraph"/>
              <w:ind w:left="0"/>
              <w:jc w:val="center"/>
              <w:rPr>
                <w:rFonts w:ascii="Trebuchet MS" w:hAnsi="Trebuchet MS" w:cs="Times New Roman"/>
                <w:iCs/>
                <w:sz w:val="22"/>
                <w:szCs w:val="22"/>
              </w:rPr>
            </w:pPr>
          </w:p>
        </w:tc>
      </w:tr>
      <w:tr w:rsidR="00E120A5" w:rsidRPr="000D0272" w14:paraId="0F16B263" w14:textId="77777777" w:rsidTr="00297B5F">
        <w:tc>
          <w:tcPr>
            <w:tcW w:w="11766" w:type="dxa"/>
            <w:gridSpan w:val="4"/>
            <w:vAlign w:val="center"/>
          </w:tcPr>
          <w:p w14:paraId="7EE07467" w14:textId="4811B4E1" w:rsidR="00E120A5" w:rsidRPr="000D0272" w:rsidRDefault="00E120A5" w:rsidP="00E120A5">
            <w:pPr>
              <w:pStyle w:val="ListParagraph"/>
              <w:ind w:left="0"/>
              <w:jc w:val="right"/>
              <w:rPr>
                <w:rFonts w:ascii="Trebuchet MS" w:hAnsi="Trebuchet MS" w:cs="Times New Roman"/>
                <w:iCs/>
                <w:sz w:val="22"/>
                <w:szCs w:val="22"/>
              </w:rPr>
            </w:pPr>
            <w:r w:rsidRPr="007451DC">
              <w:rPr>
                <w:rFonts w:ascii="Trebuchet MS" w:eastAsia="SimSun" w:hAnsi="Trebuchet MS" w:cs="Trebuchet MS"/>
                <w:kern w:val="2"/>
                <w:sz w:val="22"/>
                <w:szCs w:val="22"/>
                <w:lang w:eastAsia="zh-CN" w:bidi="hi-IN"/>
              </w:rPr>
              <w:t xml:space="preserve">Bendra </w:t>
            </w:r>
            <w:r>
              <w:rPr>
                <w:rFonts w:ascii="Trebuchet MS" w:eastAsia="SimSun" w:hAnsi="Trebuchet MS" w:cs="Trebuchet MS"/>
                <w:kern w:val="2"/>
                <w:sz w:val="22"/>
                <w:szCs w:val="22"/>
                <w:lang w:eastAsia="zh-CN" w:bidi="hi-IN"/>
              </w:rPr>
              <w:t>2</w:t>
            </w:r>
            <w:r w:rsidRPr="007451DC">
              <w:rPr>
                <w:rFonts w:ascii="Trebuchet MS" w:eastAsia="SimSun" w:hAnsi="Trebuchet MS" w:cs="Trebuchet MS"/>
                <w:kern w:val="2"/>
                <w:sz w:val="22"/>
                <w:szCs w:val="22"/>
                <w:lang w:eastAsia="zh-CN" w:bidi="hi-IN"/>
              </w:rPr>
              <w:t xml:space="preserve"> pirkimo dalies suma su PVM:</w:t>
            </w:r>
          </w:p>
        </w:tc>
        <w:tc>
          <w:tcPr>
            <w:tcW w:w="2263" w:type="dxa"/>
            <w:tcBorders>
              <w:left w:val="single" w:sz="1" w:space="0" w:color="000000"/>
              <w:bottom w:val="single" w:sz="1" w:space="0" w:color="000000"/>
            </w:tcBorders>
            <w:shd w:val="clear" w:color="auto" w:fill="auto"/>
            <w:vAlign w:val="center"/>
          </w:tcPr>
          <w:p w14:paraId="03DEA2C3" w14:textId="77777777" w:rsidR="00E120A5" w:rsidRPr="000D0272" w:rsidRDefault="00E120A5" w:rsidP="00E120A5">
            <w:pPr>
              <w:pStyle w:val="ListParagraph"/>
              <w:ind w:left="0"/>
              <w:jc w:val="center"/>
              <w:rPr>
                <w:rFonts w:ascii="Trebuchet MS" w:hAnsi="Trebuchet MS" w:cs="Times New Roman"/>
                <w:iCs/>
                <w:sz w:val="22"/>
                <w:szCs w:val="22"/>
              </w:rPr>
            </w:pPr>
          </w:p>
        </w:tc>
      </w:tr>
      <w:tr w:rsidR="00E120A5" w:rsidRPr="000D0272" w14:paraId="649D0473" w14:textId="77777777" w:rsidTr="000D0272">
        <w:tc>
          <w:tcPr>
            <w:tcW w:w="11766" w:type="dxa"/>
            <w:gridSpan w:val="4"/>
            <w:vAlign w:val="center"/>
          </w:tcPr>
          <w:p w14:paraId="25BE32FE" w14:textId="4B268E1F" w:rsidR="00E120A5" w:rsidRPr="000D0272" w:rsidRDefault="00E120A5" w:rsidP="00E120A5">
            <w:pPr>
              <w:pStyle w:val="ListParagraph"/>
              <w:ind w:left="0"/>
              <w:jc w:val="right"/>
              <w:rPr>
                <w:rFonts w:ascii="Trebuchet MS" w:hAnsi="Trebuchet MS" w:cs="Times New Roman"/>
                <w:iCs/>
                <w:sz w:val="22"/>
                <w:szCs w:val="22"/>
              </w:rPr>
            </w:pPr>
            <w:r w:rsidRPr="000D0272">
              <w:rPr>
                <w:rFonts w:ascii="Trebuchet MS" w:eastAsia="SimSun" w:hAnsi="Trebuchet MS" w:cs="Trebuchet MS"/>
                <w:b/>
                <w:kern w:val="2"/>
                <w:sz w:val="22"/>
                <w:szCs w:val="22"/>
                <w:lang w:eastAsia="zh-CN" w:bidi="hi-IN"/>
              </w:rPr>
              <w:t>Bendra pasiūlymo suma be PVM:</w:t>
            </w:r>
          </w:p>
        </w:tc>
        <w:tc>
          <w:tcPr>
            <w:tcW w:w="2263" w:type="dxa"/>
          </w:tcPr>
          <w:p w14:paraId="0CB7073A" w14:textId="77777777" w:rsidR="00E120A5" w:rsidRPr="000D0272" w:rsidRDefault="00E120A5" w:rsidP="00D80649">
            <w:pPr>
              <w:pStyle w:val="ListParagraph"/>
              <w:ind w:left="0"/>
              <w:jc w:val="center"/>
              <w:rPr>
                <w:rFonts w:ascii="Trebuchet MS" w:hAnsi="Trebuchet MS" w:cs="Times New Roman"/>
                <w:iCs/>
                <w:sz w:val="22"/>
                <w:szCs w:val="22"/>
              </w:rPr>
            </w:pPr>
          </w:p>
        </w:tc>
      </w:tr>
      <w:tr w:rsidR="00E120A5" w:rsidRPr="000D0272" w14:paraId="035459F3" w14:textId="77777777" w:rsidTr="000D0272">
        <w:tc>
          <w:tcPr>
            <w:tcW w:w="11766" w:type="dxa"/>
            <w:gridSpan w:val="4"/>
            <w:vAlign w:val="center"/>
          </w:tcPr>
          <w:p w14:paraId="61D6849B" w14:textId="73A82A15" w:rsidR="00E120A5" w:rsidRPr="000D0272" w:rsidRDefault="00E120A5" w:rsidP="00E120A5">
            <w:pPr>
              <w:pStyle w:val="ListParagraph"/>
              <w:ind w:left="0"/>
              <w:jc w:val="right"/>
              <w:rPr>
                <w:rFonts w:ascii="Trebuchet MS" w:hAnsi="Trebuchet MS" w:cs="Times New Roman"/>
                <w:iCs/>
                <w:sz w:val="22"/>
                <w:szCs w:val="22"/>
              </w:rPr>
            </w:pPr>
            <w:r w:rsidRPr="000D0272">
              <w:rPr>
                <w:rFonts w:ascii="Trebuchet MS" w:hAnsi="Trebuchet MS"/>
                <w:b/>
                <w:sz w:val="22"/>
                <w:szCs w:val="22"/>
              </w:rPr>
              <w:t>____ %</w:t>
            </w:r>
            <w:r>
              <w:rPr>
                <w:rFonts w:ascii="Trebuchet MS" w:hAnsi="Trebuchet MS"/>
                <w:b/>
                <w:sz w:val="22"/>
                <w:szCs w:val="22"/>
              </w:rPr>
              <w:t xml:space="preserve"> </w:t>
            </w:r>
            <w:r w:rsidRPr="000D0272">
              <w:rPr>
                <w:rFonts w:ascii="Trebuchet MS" w:hAnsi="Trebuchet MS"/>
                <w:b/>
                <w:sz w:val="22"/>
                <w:szCs w:val="22"/>
              </w:rPr>
              <w:t>PVM:</w:t>
            </w:r>
          </w:p>
        </w:tc>
        <w:tc>
          <w:tcPr>
            <w:tcW w:w="2263" w:type="dxa"/>
          </w:tcPr>
          <w:p w14:paraId="7DAA24D7" w14:textId="77777777" w:rsidR="00E120A5" w:rsidRPr="000D0272" w:rsidRDefault="00E120A5" w:rsidP="00D80649">
            <w:pPr>
              <w:pStyle w:val="ListParagraph"/>
              <w:ind w:left="0"/>
              <w:jc w:val="center"/>
              <w:rPr>
                <w:rFonts w:ascii="Trebuchet MS" w:hAnsi="Trebuchet MS" w:cs="Times New Roman"/>
                <w:iCs/>
                <w:sz w:val="22"/>
                <w:szCs w:val="22"/>
              </w:rPr>
            </w:pPr>
          </w:p>
        </w:tc>
      </w:tr>
      <w:tr w:rsidR="00E120A5" w:rsidRPr="000D0272" w14:paraId="4C7D58A9" w14:textId="77777777" w:rsidTr="000D0272">
        <w:tc>
          <w:tcPr>
            <w:tcW w:w="11766" w:type="dxa"/>
            <w:gridSpan w:val="4"/>
            <w:vAlign w:val="center"/>
          </w:tcPr>
          <w:p w14:paraId="0572D95A" w14:textId="0D88A2A2" w:rsidR="00E120A5" w:rsidRPr="000D0272" w:rsidRDefault="00E120A5" w:rsidP="00E120A5">
            <w:pPr>
              <w:pStyle w:val="ListParagraph"/>
              <w:ind w:left="0"/>
              <w:jc w:val="right"/>
              <w:rPr>
                <w:rFonts w:ascii="Trebuchet MS" w:hAnsi="Trebuchet MS" w:cs="Times New Roman"/>
                <w:iCs/>
                <w:sz w:val="22"/>
                <w:szCs w:val="22"/>
              </w:rPr>
            </w:pPr>
            <w:r w:rsidRPr="000D0272">
              <w:rPr>
                <w:rFonts w:ascii="Trebuchet MS" w:eastAsia="SimSun" w:hAnsi="Trebuchet MS" w:cs="Trebuchet MS"/>
                <w:b/>
                <w:kern w:val="2"/>
                <w:sz w:val="22"/>
                <w:szCs w:val="22"/>
                <w:lang w:eastAsia="zh-CN" w:bidi="hi-IN"/>
              </w:rPr>
              <w:t>Bendra pasiūlymo suma su PVM:</w:t>
            </w:r>
          </w:p>
        </w:tc>
        <w:tc>
          <w:tcPr>
            <w:tcW w:w="2263" w:type="dxa"/>
          </w:tcPr>
          <w:p w14:paraId="2208F3CA" w14:textId="77777777" w:rsidR="00E120A5" w:rsidRPr="000D0272" w:rsidRDefault="00E120A5" w:rsidP="00D80649">
            <w:pPr>
              <w:pStyle w:val="ListParagraph"/>
              <w:ind w:left="0"/>
              <w:jc w:val="center"/>
              <w:rPr>
                <w:rFonts w:ascii="Trebuchet MS" w:hAnsi="Trebuchet MS" w:cs="Times New Roman"/>
                <w:iCs/>
                <w:sz w:val="22"/>
                <w:szCs w:val="22"/>
              </w:rPr>
            </w:pPr>
          </w:p>
        </w:tc>
      </w:tr>
    </w:tbl>
    <w:p w14:paraId="1303A9C4" w14:textId="0E94894A" w:rsidR="00867DDC" w:rsidRDefault="00867DDC" w:rsidP="00802AE8">
      <w:pPr>
        <w:pStyle w:val="ListParagraph"/>
        <w:spacing w:after="0" w:line="240" w:lineRule="auto"/>
        <w:ind w:left="567"/>
        <w:jc w:val="both"/>
        <w:rPr>
          <w:rFonts w:ascii="Trebuchet MS" w:hAnsi="Trebuchet MS" w:cs="Times New Roman"/>
          <w:iCs/>
          <w:sz w:val="22"/>
          <w:szCs w:val="22"/>
        </w:rPr>
      </w:pPr>
    </w:p>
    <w:p w14:paraId="11A8A154" w14:textId="6E0EDFC4" w:rsidR="00E27E04" w:rsidRPr="008C00D2" w:rsidRDefault="00E27E04" w:rsidP="005F5E8B">
      <w:pPr>
        <w:pStyle w:val="ListParagraph"/>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5F5E8B">
      <w:pPr>
        <w:pStyle w:val="ListParagraph"/>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31034E14" w14:textId="4C01CFC3" w:rsidR="000608EF" w:rsidRPr="002C485B" w:rsidRDefault="0006040C" w:rsidP="00DF1980">
      <w:pPr>
        <w:pStyle w:val="ListParagraph"/>
        <w:numPr>
          <w:ilvl w:val="0"/>
          <w:numId w:val="9"/>
        </w:numPr>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91"/>
        <w:gridCol w:w="2090"/>
        <w:gridCol w:w="2527"/>
        <w:gridCol w:w="4568"/>
      </w:tblGrid>
      <w:tr w:rsidR="003A6BC4" w:rsidRPr="002C485B" w14:paraId="70922E31" w14:textId="77777777" w:rsidTr="003F12A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91"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2090"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4568"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3F12A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91" w:type="dxa"/>
            <w:shd w:val="clear" w:color="auto" w:fill="auto"/>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90"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shd w:val="clear" w:color="auto" w:fill="auto"/>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shd w:val="clear" w:color="auto" w:fill="auto"/>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12A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91"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90" w:type="dxa"/>
          </w:tcPr>
          <w:p w14:paraId="5A36171B" w14:textId="77777777" w:rsidR="00C16D04" w:rsidRPr="002C485B" w:rsidRDefault="00C16D04" w:rsidP="00C16D04">
            <w:pPr>
              <w:rPr>
                <w:rFonts w:ascii="Trebuchet MS" w:hAnsi="Trebuchet MS" w:cs="Times New Roman"/>
                <w:sz w:val="22"/>
                <w:szCs w:val="22"/>
              </w:rPr>
            </w:pPr>
          </w:p>
        </w:tc>
        <w:tc>
          <w:tcPr>
            <w:tcW w:w="2527" w:type="dxa"/>
          </w:tcPr>
          <w:p w14:paraId="4292B4D9" w14:textId="5A3FBCAD" w:rsidR="00C16D04" w:rsidRPr="002C485B" w:rsidRDefault="00C16D04" w:rsidP="00047F6B">
            <w:pPr>
              <w:rPr>
                <w:rFonts w:ascii="Trebuchet MS" w:hAnsi="Trebuchet MS" w:cs="Times New Roman"/>
                <w:sz w:val="22"/>
                <w:szCs w:val="22"/>
              </w:rPr>
            </w:pPr>
          </w:p>
        </w:tc>
        <w:tc>
          <w:tcPr>
            <w:tcW w:w="4568"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12A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91"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tcPr>
          <w:p w14:paraId="619F909C" w14:textId="77777777" w:rsidR="00C16D04" w:rsidRPr="002C485B" w:rsidRDefault="00C16D04" w:rsidP="00C16D04">
            <w:pPr>
              <w:rPr>
                <w:rFonts w:ascii="Trebuchet MS" w:hAnsi="Trebuchet MS" w:cs="Times New Roman"/>
                <w:sz w:val="22"/>
                <w:szCs w:val="22"/>
              </w:rPr>
            </w:pPr>
          </w:p>
        </w:tc>
        <w:tc>
          <w:tcPr>
            <w:tcW w:w="2527" w:type="dxa"/>
          </w:tcPr>
          <w:p w14:paraId="66A09186" w14:textId="682153FA" w:rsidR="00C16D04" w:rsidRPr="002C485B" w:rsidRDefault="00C16D04" w:rsidP="00047F6B">
            <w:pPr>
              <w:rPr>
                <w:rFonts w:ascii="Trebuchet MS" w:hAnsi="Trebuchet MS" w:cs="Times New Roman"/>
                <w:sz w:val="22"/>
                <w:szCs w:val="22"/>
              </w:rPr>
            </w:pPr>
          </w:p>
        </w:tc>
        <w:tc>
          <w:tcPr>
            <w:tcW w:w="4568"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12A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91"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90" w:type="dxa"/>
          </w:tcPr>
          <w:p w14:paraId="3D100328" w14:textId="77777777" w:rsidR="00C16D04" w:rsidRPr="002C485B" w:rsidRDefault="00C16D04" w:rsidP="00C16D04">
            <w:pPr>
              <w:rPr>
                <w:rFonts w:ascii="Trebuchet MS" w:hAnsi="Trebuchet MS" w:cs="Times New Roman"/>
                <w:sz w:val="22"/>
                <w:szCs w:val="22"/>
              </w:rPr>
            </w:pPr>
          </w:p>
        </w:tc>
        <w:tc>
          <w:tcPr>
            <w:tcW w:w="2527" w:type="dxa"/>
          </w:tcPr>
          <w:p w14:paraId="133595D2" w14:textId="417B9500" w:rsidR="00C16D04" w:rsidRPr="002C485B" w:rsidRDefault="00C16D04" w:rsidP="00047F6B">
            <w:pPr>
              <w:rPr>
                <w:rFonts w:ascii="Trebuchet MS" w:hAnsi="Trebuchet MS" w:cs="Times New Roman"/>
                <w:sz w:val="22"/>
                <w:szCs w:val="22"/>
              </w:rPr>
            </w:pPr>
          </w:p>
        </w:tc>
        <w:tc>
          <w:tcPr>
            <w:tcW w:w="4568"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12A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91" w:type="dxa"/>
          </w:tcPr>
          <w:p w14:paraId="7C000524" w14:textId="1816844F" w:rsidR="00C16D04" w:rsidRPr="002C485B" w:rsidRDefault="00762FA8" w:rsidP="00C16D04">
            <w:pPr>
              <w:rPr>
                <w:rFonts w:ascii="Trebuchet MS" w:hAnsi="Trebuchet MS" w:cs="Times New Roman"/>
                <w:bCs/>
                <w:sz w:val="22"/>
                <w:szCs w:val="22"/>
              </w:rPr>
            </w:pPr>
            <w:r w:rsidRPr="002C485B">
              <w:rPr>
                <w:rFonts w:ascii="Trebuchet MS" w:eastAsiaTheme="minorHAnsi" w:hAnsi="Trebuchet MS" w:cs="Times New Roman"/>
                <w:bCs/>
                <w:iCs/>
                <w:sz w:val="22"/>
                <w:szCs w:val="22"/>
              </w:rPr>
              <w:t>Užpildytas</w:t>
            </w:r>
            <w:r w:rsidR="00C16D04" w:rsidRPr="002C485B">
              <w:rPr>
                <w:rFonts w:ascii="Trebuchet MS" w:eastAsiaTheme="minorHAnsi" w:hAnsi="Trebuchet MS" w:cs="Times New Roman"/>
                <w:bCs/>
                <w:iCs/>
                <w:sz w:val="22"/>
                <w:szCs w:val="22"/>
              </w:rPr>
              <w:t xml:space="preserve"> EBVPD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3</w:t>
            </w:r>
            <w:r w:rsidR="00FC3ABB" w:rsidRPr="002C485B">
              <w:rPr>
                <w:rFonts w:ascii="Trebuchet MS" w:eastAsia="Calibri" w:hAnsi="Trebuchet MS" w:cs="Times New Roman"/>
                <w:color w:val="0070C0"/>
                <w:sz w:val="22"/>
                <w:szCs w:val="22"/>
              </w:rPr>
              <w:t xml:space="preserve"> priedas „EBVPD“ </w:t>
            </w:r>
            <w:r w:rsidR="00566392">
              <w:rPr>
                <w:rFonts w:ascii="Trebuchet MS" w:eastAsiaTheme="minorHAnsi" w:hAnsi="Trebuchet MS" w:cs="Times New Roman"/>
                <w:bCs/>
                <w:iCs/>
                <w:sz w:val="22"/>
                <w:szCs w:val="22"/>
              </w:rPr>
              <w:t>)</w:t>
            </w:r>
            <w:r w:rsidR="00C16D04" w:rsidRPr="002C485B">
              <w:rPr>
                <w:rFonts w:ascii="Trebuchet MS" w:eastAsiaTheme="minorHAnsi" w:hAnsi="Trebuchet MS" w:cs="Times New Roman"/>
                <w:bCs/>
                <w:iCs/>
                <w:sz w:val="22"/>
                <w:szCs w:val="22"/>
              </w:rPr>
              <w:t>.</w:t>
            </w:r>
          </w:p>
          <w:p w14:paraId="27D220C7" w14:textId="77777777" w:rsidR="00C16D04" w:rsidRPr="002C485B" w:rsidRDefault="00C16D04" w:rsidP="00C16D04">
            <w:pPr>
              <w:pStyle w:val="NoSpacing"/>
              <w:tabs>
                <w:tab w:val="left" w:pos="331"/>
              </w:tabs>
              <w:ind w:left="32" w:hanging="32"/>
              <w:rPr>
                <w:rFonts w:ascii="Trebuchet MS" w:hAnsi="Trebuchet MS" w:cs="Times New Roman"/>
                <w:bCs/>
                <w:sz w:val="22"/>
                <w:szCs w:val="22"/>
              </w:rPr>
            </w:pPr>
            <w:r w:rsidRPr="002C485B">
              <w:rPr>
                <w:rFonts w:ascii="Trebuchet MS" w:hAnsi="Trebuchet MS" w:cs="Times New Roman"/>
                <w:bCs/>
                <w:sz w:val="22"/>
                <w:szCs w:val="22"/>
              </w:rPr>
              <w:t>*Atskirą EBVPD pildo:</w:t>
            </w:r>
          </w:p>
          <w:p w14:paraId="43403EF2" w14:textId="77777777" w:rsidR="00C16D04" w:rsidRPr="002C485B" w:rsidRDefault="00C16D04" w:rsidP="00DF1980">
            <w:pPr>
              <w:pStyle w:val="NoSpacing"/>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tiekėjas;</w:t>
            </w:r>
          </w:p>
          <w:p w14:paraId="12BB9CCA" w14:textId="77777777" w:rsidR="00C16D04" w:rsidRPr="002C485B" w:rsidRDefault="00C16D04" w:rsidP="00DF1980">
            <w:pPr>
              <w:pStyle w:val="NoSpacing"/>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lastRenderedPageBreak/>
              <w:t>kiekvienas tiekėjų grupės narys (jeigu pasiūlymą teikia tiekėjų grupė);</w:t>
            </w:r>
          </w:p>
          <w:p w14:paraId="0F3997E4" w14:textId="46789C6B" w:rsidR="00C16D04" w:rsidRPr="003D35BC" w:rsidRDefault="00C16D04" w:rsidP="003D35BC">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cs="Times New Roman"/>
                <w:iCs/>
                <w:sz w:val="22"/>
                <w:szCs w:val="22"/>
              </w:rPr>
              <w:t>kiekvienas subtiekėjas atskirai</w:t>
            </w:r>
            <w:r w:rsidR="003D35BC">
              <w:rPr>
                <w:rFonts w:ascii="Trebuchet MS" w:eastAsiaTheme="minorHAnsi" w:hAnsi="Trebuchet MS" w:cs="Times New Roman"/>
                <w:iCs/>
                <w:sz w:val="22"/>
                <w:szCs w:val="22"/>
              </w:rPr>
              <w:t>.</w:t>
            </w:r>
          </w:p>
        </w:tc>
        <w:tc>
          <w:tcPr>
            <w:tcW w:w="2090" w:type="dxa"/>
          </w:tcPr>
          <w:p w14:paraId="2F84C48B" w14:textId="77777777" w:rsidR="00C16D04" w:rsidRPr="002C485B" w:rsidRDefault="00C16D04" w:rsidP="00C16D04">
            <w:pPr>
              <w:rPr>
                <w:rFonts w:ascii="Trebuchet MS" w:hAnsi="Trebuchet MS" w:cs="Times New Roman"/>
                <w:sz w:val="22"/>
                <w:szCs w:val="22"/>
              </w:rPr>
            </w:pPr>
          </w:p>
        </w:tc>
        <w:tc>
          <w:tcPr>
            <w:tcW w:w="2527" w:type="dxa"/>
          </w:tcPr>
          <w:p w14:paraId="1374E39D" w14:textId="77777777" w:rsidR="00C16D04" w:rsidRPr="002C485B" w:rsidRDefault="00C16D04" w:rsidP="00047F6B">
            <w:pPr>
              <w:rPr>
                <w:rFonts w:ascii="Trebuchet MS" w:hAnsi="Trebuchet MS" w:cs="Times New Roman"/>
                <w:sz w:val="22"/>
                <w:szCs w:val="22"/>
              </w:rPr>
            </w:pPr>
          </w:p>
        </w:tc>
        <w:tc>
          <w:tcPr>
            <w:tcW w:w="4568" w:type="dxa"/>
          </w:tcPr>
          <w:p w14:paraId="064CACB8" w14:textId="77777777" w:rsidR="00C16D04" w:rsidRPr="002C485B" w:rsidRDefault="00C16D04" w:rsidP="00047F6B">
            <w:pPr>
              <w:rPr>
                <w:rFonts w:ascii="Trebuchet MS" w:hAnsi="Trebuchet MS" w:cs="Times New Roman"/>
                <w:sz w:val="22"/>
                <w:szCs w:val="22"/>
              </w:rPr>
            </w:pPr>
          </w:p>
        </w:tc>
      </w:tr>
      <w:tr w:rsidR="00762FA8" w:rsidRPr="002C485B" w14:paraId="29DB8957" w14:textId="77777777" w:rsidTr="003F12AB">
        <w:tc>
          <w:tcPr>
            <w:tcW w:w="0" w:type="auto"/>
          </w:tcPr>
          <w:p w14:paraId="5B4F6DBC" w14:textId="48D7835B" w:rsidR="00762FA8" w:rsidRPr="002C485B" w:rsidRDefault="001D39F6" w:rsidP="00E56BA8">
            <w:pPr>
              <w:rPr>
                <w:rFonts w:ascii="Trebuchet MS" w:hAnsi="Trebuchet MS" w:cs="Times New Roman"/>
                <w:sz w:val="22"/>
                <w:szCs w:val="22"/>
              </w:rPr>
            </w:pPr>
            <w:r>
              <w:rPr>
                <w:rFonts w:ascii="Trebuchet MS" w:hAnsi="Trebuchet MS" w:cs="Times New Roman"/>
                <w:sz w:val="22"/>
                <w:szCs w:val="22"/>
              </w:rPr>
              <w:t>5</w:t>
            </w:r>
            <w:r w:rsidR="00762FA8" w:rsidRPr="002C485B">
              <w:rPr>
                <w:rFonts w:ascii="Trebuchet MS" w:hAnsi="Trebuchet MS" w:cs="Times New Roman"/>
                <w:sz w:val="22"/>
                <w:szCs w:val="22"/>
              </w:rPr>
              <w:t>.</w:t>
            </w:r>
          </w:p>
        </w:tc>
        <w:tc>
          <w:tcPr>
            <w:tcW w:w="4291" w:type="dxa"/>
          </w:tcPr>
          <w:p w14:paraId="1131B5B1" w14:textId="67557A78" w:rsidR="00762FA8" w:rsidRPr="002C485B" w:rsidRDefault="00FC3ABB" w:rsidP="00E56BA8">
            <w:pPr>
              <w:rPr>
                <w:rFonts w:ascii="Trebuchet MS" w:eastAsiaTheme="minorHAnsi" w:hAnsi="Trebuchet MS" w:cstheme="minorHAnsi"/>
                <w:bCs/>
                <w:iCs/>
                <w:sz w:val="22"/>
                <w:szCs w:val="22"/>
              </w:rPr>
            </w:pPr>
            <w:r w:rsidRPr="00FC3ABB">
              <w:rPr>
                <w:rFonts w:ascii="Trebuchet MS" w:eastAsia="Calibri" w:hAnsi="Trebuchet MS" w:cstheme="minorHAnsi"/>
                <w:color w:val="0070C0"/>
                <w:sz w:val="22"/>
                <w:szCs w:val="22"/>
              </w:rPr>
              <w:t xml:space="preserve">Pirkimo </w:t>
            </w:r>
            <w:r w:rsidR="00412547">
              <w:rPr>
                <w:rFonts w:ascii="Trebuchet MS" w:eastAsia="Calibri" w:hAnsi="Trebuchet MS" w:cstheme="minorHAnsi"/>
                <w:color w:val="0070C0"/>
                <w:sz w:val="22"/>
                <w:szCs w:val="22"/>
              </w:rPr>
              <w:t xml:space="preserve">specialiųjų </w:t>
            </w:r>
            <w:r w:rsidRPr="00FC3ABB">
              <w:rPr>
                <w:rFonts w:ascii="Trebuchet MS" w:eastAsia="Calibri" w:hAnsi="Trebuchet MS" w:cstheme="minorHAnsi"/>
                <w:color w:val="0070C0"/>
                <w:sz w:val="22"/>
                <w:szCs w:val="22"/>
              </w:rPr>
              <w:t xml:space="preserve">sąlygų </w:t>
            </w:r>
            <w:r w:rsidR="00653500">
              <w:rPr>
                <w:rFonts w:ascii="Trebuchet MS" w:eastAsia="Calibri" w:hAnsi="Trebuchet MS" w:cstheme="minorHAnsi"/>
                <w:color w:val="0070C0"/>
                <w:sz w:val="22"/>
                <w:szCs w:val="22"/>
              </w:rPr>
              <w:t>4</w:t>
            </w:r>
            <w:r w:rsidRPr="00FC3ABB">
              <w:rPr>
                <w:rFonts w:ascii="Trebuchet MS" w:eastAsia="Calibri" w:hAnsi="Trebuchet MS" w:cstheme="minorHAnsi"/>
                <w:color w:val="0070C0"/>
                <w:sz w:val="22"/>
                <w:szCs w:val="22"/>
              </w:rPr>
              <w:t xml:space="preserve"> priedas „Tiekėjų kvalifikacijos reikalavimai ir reikalaujami kokybės bei aplinkos apsaugos vadybos sistemų standartai“</w:t>
            </w:r>
            <w:r w:rsidR="00566392" w:rsidRPr="002C485B">
              <w:rPr>
                <w:rFonts w:ascii="Trebuchet MS" w:eastAsiaTheme="minorHAnsi" w:hAnsi="Trebuchet MS" w:cstheme="minorHAnsi"/>
                <w:color w:val="0070C0"/>
                <w:sz w:val="22"/>
                <w:szCs w:val="22"/>
              </w:rPr>
              <w:t xml:space="preserve"> </w:t>
            </w:r>
            <w:r w:rsidR="00566392" w:rsidRPr="002C485B">
              <w:rPr>
                <w:rFonts w:ascii="Trebuchet MS" w:eastAsiaTheme="minorHAnsi" w:hAnsi="Trebuchet MS" w:cstheme="minorHAnsi"/>
                <w:sz w:val="22"/>
                <w:szCs w:val="22"/>
              </w:rPr>
              <w:t>nurodyti dokumentai</w:t>
            </w:r>
            <w:r w:rsidR="00566392" w:rsidRPr="002C485B" w:rsidDel="00566392">
              <w:rPr>
                <w:rFonts w:ascii="Trebuchet MS" w:eastAsiaTheme="minorHAnsi" w:hAnsi="Trebuchet MS" w:cs="Times New Roman"/>
                <w:bCs/>
                <w:iCs/>
                <w:sz w:val="22"/>
                <w:szCs w:val="22"/>
              </w:rPr>
              <w:t xml:space="preserve"> </w:t>
            </w:r>
          </w:p>
        </w:tc>
        <w:tc>
          <w:tcPr>
            <w:tcW w:w="2090" w:type="dxa"/>
          </w:tcPr>
          <w:p w14:paraId="3B140C76" w14:textId="77777777" w:rsidR="00762FA8" w:rsidRPr="002C485B" w:rsidRDefault="00762FA8" w:rsidP="00E56BA8">
            <w:pPr>
              <w:rPr>
                <w:rFonts w:ascii="Trebuchet MS" w:hAnsi="Trebuchet MS" w:cs="Times New Roman"/>
                <w:sz w:val="22"/>
                <w:szCs w:val="22"/>
              </w:rPr>
            </w:pPr>
          </w:p>
        </w:tc>
        <w:tc>
          <w:tcPr>
            <w:tcW w:w="2527" w:type="dxa"/>
          </w:tcPr>
          <w:p w14:paraId="0B2ED773" w14:textId="77777777" w:rsidR="00762FA8" w:rsidRPr="002C485B" w:rsidRDefault="00762FA8" w:rsidP="00047F6B">
            <w:pPr>
              <w:rPr>
                <w:rFonts w:ascii="Trebuchet MS" w:hAnsi="Trebuchet MS" w:cs="Times New Roman"/>
                <w:sz w:val="22"/>
                <w:szCs w:val="22"/>
              </w:rPr>
            </w:pPr>
          </w:p>
        </w:tc>
        <w:tc>
          <w:tcPr>
            <w:tcW w:w="4568" w:type="dxa"/>
          </w:tcPr>
          <w:p w14:paraId="1F0BFC52" w14:textId="77777777" w:rsidR="00762FA8" w:rsidRPr="002C485B" w:rsidRDefault="00762FA8" w:rsidP="00047F6B">
            <w:pPr>
              <w:rPr>
                <w:rFonts w:ascii="Trebuchet MS" w:hAnsi="Trebuchet MS" w:cs="Times New Roman"/>
                <w:sz w:val="22"/>
                <w:szCs w:val="22"/>
              </w:rPr>
            </w:pPr>
          </w:p>
        </w:tc>
      </w:tr>
      <w:tr w:rsidR="00AA6BBB" w:rsidRPr="002C485B" w14:paraId="4C123899" w14:textId="77777777" w:rsidTr="003F12AB">
        <w:tc>
          <w:tcPr>
            <w:tcW w:w="0" w:type="auto"/>
          </w:tcPr>
          <w:p w14:paraId="68626FCF" w14:textId="1AF3A88D" w:rsidR="00AA6BBB" w:rsidRDefault="00AA6BBB" w:rsidP="00AA6BBB">
            <w:pPr>
              <w:rPr>
                <w:rFonts w:ascii="Trebuchet MS" w:hAnsi="Trebuchet MS" w:cs="Times New Roman"/>
                <w:sz w:val="22"/>
                <w:szCs w:val="22"/>
              </w:rPr>
            </w:pPr>
            <w:r>
              <w:rPr>
                <w:rFonts w:ascii="Trebuchet MS" w:hAnsi="Trebuchet MS" w:cs="Times New Roman"/>
                <w:sz w:val="22"/>
                <w:szCs w:val="22"/>
              </w:rPr>
              <w:t>6.</w:t>
            </w:r>
          </w:p>
        </w:tc>
        <w:tc>
          <w:tcPr>
            <w:tcW w:w="4291"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90" w:type="dxa"/>
          </w:tcPr>
          <w:p w14:paraId="72DB12B2" w14:textId="77777777" w:rsidR="00AA6BBB" w:rsidRPr="002C485B" w:rsidRDefault="00AA6BBB" w:rsidP="00AA6BBB">
            <w:pPr>
              <w:rPr>
                <w:rFonts w:ascii="Trebuchet MS" w:hAnsi="Trebuchet MS" w:cs="Times New Roman"/>
                <w:sz w:val="22"/>
                <w:szCs w:val="22"/>
              </w:rPr>
            </w:pPr>
          </w:p>
        </w:tc>
        <w:tc>
          <w:tcPr>
            <w:tcW w:w="2527" w:type="dxa"/>
          </w:tcPr>
          <w:p w14:paraId="59691A64" w14:textId="77777777" w:rsidR="00AA6BBB" w:rsidRPr="002C485B" w:rsidRDefault="00AA6BBB" w:rsidP="00AA6BBB">
            <w:pPr>
              <w:rPr>
                <w:rFonts w:ascii="Trebuchet MS" w:hAnsi="Trebuchet MS" w:cs="Times New Roman"/>
                <w:sz w:val="22"/>
                <w:szCs w:val="22"/>
              </w:rPr>
            </w:pPr>
          </w:p>
        </w:tc>
        <w:tc>
          <w:tcPr>
            <w:tcW w:w="4568"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379623C1" w14:textId="77777777" w:rsidTr="003F12AB">
        <w:tc>
          <w:tcPr>
            <w:tcW w:w="0" w:type="auto"/>
          </w:tcPr>
          <w:p w14:paraId="05DA27CB" w14:textId="64905F09" w:rsidR="00AA6BBB" w:rsidRDefault="00AA6BBB" w:rsidP="00AA6BBB">
            <w:pPr>
              <w:rPr>
                <w:rFonts w:ascii="Trebuchet MS" w:hAnsi="Trebuchet MS" w:cs="Times New Roman"/>
                <w:sz w:val="22"/>
                <w:szCs w:val="22"/>
              </w:rPr>
            </w:pPr>
            <w:r>
              <w:rPr>
                <w:rFonts w:ascii="Trebuchet MS" w:hAnsi="Trebuchet MS" w:cs="Times New Roman"/>
                <w:sz w:val="22"/>
                <w:szCs w:val="22"/>
              </w:rPr>
              <w:t>7.</w:t>
            </w:r>
          </w:p>
        </w:tc>
        <w:tc>
          <w:tcPr>
            <w:tcW w:w="4291" w:type="dxa"/>
          </w:tcPr>
          <w:p w14:paraId="1D355038" w14:textId="403865C1" w:rsidR="00AA6BBB" w:rsidRPr="00E84BD0" w:rsidRDefault="00AA6BBB" w:rsidP="00AA6BBB">
            <w:pPr>
              <w:rPr>
                <w:rFonts w:ascii="Trebuchet MS" w:eastAsiaTheme="minorHAnsi" w:hAnsi="Trebuchet MS" w:cstheme="minorHAnsi"/>
                <w:sz w:val="22"/>
                <w:szCs w:val="22"/>
              </w:rPr>
            </w:pPr>
            <w:r w:rsidRPr="008362C4">
              <w:rPr>
                <w:rFonts w:ascii="Trebuchet MS" w:eastAsiaTheme="minorHAnsi" w:hAnsi="Trebuchet MS" w:cstheme="minorHAnsi"/>
                <w:bCs/>
                <w:iCs/>
                <w:sz w:val="22"/>
                <w:szCs w:val="22"/>
              </w:rPr>
              <w:t>Siūlomo pirkimo objekto aprašymas ir dokumentai atsižvelgiant į</w:t>
            </w:r>
            <w:r w:rsidRPr="008362C4">
              <w:rPr>
                <w:rFonts w:ascii="Trebuchet MS" w:eastAsiaTheme="minorHAnsi" w:hAnsi="Trebuchet MS" w:cstheme="minorHAnsi"/>
                <w:bCs/>
                <w:iCs/>
                <w:color w:val="00B050"/>
                <w:sz w:val="22"/>
                <w:szCs w:val="22"/>
              </w:rPr>
              <w:t xml:space="preserve"> </w:t>
            </w:r>
            <w:r w:rsidR="00FC3ABB" w:rsidRPr="00FC3ABB">
              <w:rPr>
                <w:rFonts w:ascii="Trebuchet MS" w:eastAsia="Calibri" w:hAnsi="Trebuchet MS" w:cstheme="minorHAnsi"/>
                <w:color w:val="0070C0"/>
                <w:sz w:val="22"/>
                <w:szCs w:val="22"/>
              </w:rPr>
              <w:t xml:space="preserve">Pirkimo </w:t>
            </w:r>
            <w:r w:rsidR="0015597C">
              <w:rPr>
                <w:rFonts w:ascii="Trebuchet MS" w:eastAsia="Calibri" w:hAnsi="Trebuchet MS" w:cstheme="minorHAnsi"/>
                <w:color w:val="0070C0"/>
                <w:sz w:val="22"/>
                <w:szCs w:val="22"/>
              </w:rPr>
              <w:t xml:space="preserve">specialiųjų </w:t>
            </w:r>
            <w:r w:rsidR="00FC3ABB" w:rsidRPr="00FC3ABB">
              <w:rPr>
                <w:rFonts w:ascii="Trebuchet MS" w:eastAsia="Calibri" w:hAnsi="Trebuchet MS" w:cstheme="minorHAnsi"/>
                <w:color w:val="0070C0"/>
                <w:sz w:val="22"/>
                <w:szCs w:val="22"/>
              </w:rPr>
              <w:t xml:space="preserve">sąlygų </w:t>
            </w:r>
            <w:r w:rsidR="00653500">
              <w:rPr>
                <w:rFonts w:ascii="Trebuchet MS" w:eastAsia="Calibri" w:hAnsi="Trebuchet MS" w:cstheme="minorHAnsi"/>
                <w:color w:val="0070C0"/>
                <w:sz w:val="22"/>
                <w:szCs w:val="22"/>
              </w:rPr>
              <w:t>2</w:t>
            </w:r>
            <w:r w:rsidR="00FC3ABB" w:rsidRPr="00FC3ABB">
              <w:rPr>
                <w:rFonts w:ascii="Trebuchet MS" w:eastAsia="Calibri" w:hAnsi="Trebuchet MS" w:cstheme="minorHAnsi"/>
                <w:color w:val="0070C0"/>
                <w:sz w:val="22"/>
                <w:szCs w:val="22"/>
              </w:rPr>
              <w:t xml:space="preserve"> pried</w:t>
            </w:r>
            <w:r w:rsidR="00D850C0">
              <w:rPr>
                <w:rFonts w:ascii="Trebuchet MS" w:eastAsia="Calibri" w:hAnsi="Trebuchet MS" w:cstheme="minorHAnsi"/>
                <w:color w:val="0070C0"/>
                <w:sz w:val="22"/>
                <w:szCs w:val="22"/>
              </w:rPr>
              <w:t>o</w:t>
            </w:r>
            <w:r w:rsidR="00FC3ABB" w:rsidRPr="00FC3ABB">
              <w:rPr>
                <w:rFonts w:ascii="Trebuchet MS" w:eastAsia="Calibri" w:hAnsi="Trebuchet MS" w:cstheme="minorHAnsi"/>
                <w:color w:val="0070C0"/>
                <w:sz w:val="22"/>
                <w:szCs w:val="22"/>
              </w:rPr>
              <w:t xml:space="preserve"> „Techninė specifikacija“</w:t>
            </w:r>
            <w:r w:rsidR="002422AC">
              <w:rPr>
                <w:rFonts w:ascii="Trebuchet MS" w:eastAsia="Calibri" w:hAnsi="Trebuchet MS" w:cstheme="minorHAnsi"/>
                <w:color w:val="0070C0"/>
                <w:sz w:val="22"/>
                <w:szCs w:val="22"/>
              </w:rPr>
              <w:t xml:space="preserve"> </w:t>
            </w:r>
            <w:r w:rsidR="002422AC">
              <w:rPr>
                <w:rFonts w:ascii="Trebuchet MS" w:eastAsia="Calibri" w:hAnsi="Trebuchet MS" w:cstheme="minorHAnsi"/>
                <w:sz w:val="22"/>
                <w:szCs w:val="22"/>
              </w:rPr>
              <w:t>reikalavimus</w:t>
            </w:r>
          </w:p>
        </w:tc>
        <w:tc>
          <w:tcPr>
            <w:tcW w:w="2090" w:type="dxa"/>
          </w:tcPr>
          <w:p w14:paraId="21533409" w14:textId="77777777" w:rsidR="00AA6BBB" w:rsidRPr="002C485B" w:rsidRDefault="00AA6BBB" w:rsidP="00AA6BBB">
            <w:pPr>
              <w:rPr>
                <w:rFonts w:ascii="Trebuchet MS" w:hAnsi="Trebuchet MS" w:cs="Times New Roman"/>
                <w:sz w:val="22"/>
                <w:szCs w:val="22"/>
              </w:rPr>
            </w:pPr>
          </w:p>
        </w:tc>
        <w:tc>
          <w:tcPr>
            <w:tcW w:w="2527" w:type="dxa"/>
          </w:tcPr>
          <w:p w14:paraId="0FFFFFE2" w14:textId="77777777" w:rsidR="00AA6BBB" w:rsidRPr="002C485B" w:rsidRDefault="00AA6BBB" w:rsidP="00AA6BBB">
            <w:pPr>
              <w:rPr>
                <w:rFonts w:ascii="Trebuchet MS" w:hAnsi="Trebuchet MS" w:cs="Times New Roman"/>
                <w:sz w:val="22"/>
                <w:szCs w:val="22"/>
              </w:rPr>
            </w:pPr>
          </w:p>
        </w:tc>
        <w:tc>
          <w:tcPr>
            <w:tcW w:w="4568" w:type="dxa"/>
          </w:tcPr>
          <w:p w14:paraId="6B0846EF"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3F12AB">
        <w:tc>
          <w:tcPr>
            <w:tcW w:w="0" w:type="auto"/>
          </w:tcPr>
          <w:p w14:paraId="117BC383" w14:textId="2CEB3976" w:rsidR="00AA6BBB" w:rsidRDefault="00AB4369" w:rsidP="00AA6BBB">
            <w:pPr>
              <w:rPr>
                <w:rFonts w:ascii="Trebuchet MS" w:hAnsi="Trebuchet MS" w:cs="Times New Roman"/>
                <w:sz w:val="22"/>
                <w:szCs w:val="22"/>
              </w:rPr>
            </w:pPr>
            <w:r>
              <w:rPr>
                <w:rFonts w:ascii="Trebuchet MS" w:hAnsi="Trebuchet MS" w:cs="Times New Roman"/>
                <w:sz w:val="22"/>
                <w:szCs w:val="22"/>
              </w:rPr>
              <w:t>8</w:t>
            </w:r>
            <w:r w:rsidR="00AA6BBB">
              <w:rPr>
                <w:rFonts w:ascii="Trebuchet MS" w:hAnsi="Trebuchet MS" w:cs="Times New Roman"/>
                <w:sz w:val="22"/>
                <w:szCs w:val="22"/>
              </w:rPr>
              <w:t>.</w:t>
            </w:r>
          </w:p>
        </w:tc>
        <w:tc>
          <w:tcPr>
            <w:tcW w:w="4291" w:type="dxa"/>
          </w:tcPr>
          <w:p w14:paraId="54083475" w14:textId="70026B98" w:rsidR="00AA6BBB" w:rsidRPr="002C485B" w:rsidRDefault="002422AC" w:rsidP="00AA6BBB">
            <w:pPr>
              <w:rPr>
                <w:rFonts w:ascii="Trebuchet MS" w:eastAsiaTheme="minorHAnsi" w:hAnsi="Trebuchet MS" w:cs="Times New Roman"/>
                <w:bCs/>
                <w:iCs/>
                <w:sz w:val="22"/>
                <w:szCs w:val="22"/>
              </w:rPr>
            </w:pPr>
            <w:r w:rsidRPr="00D55041">
              <w:rPr>
                <w:rFonts w:ascii="Trebuchet MS" w:hAnsi="Trebuchet MS"/>
                <w:color w:val="000000"/>
                <w:sz w:val="22"/>
                <w:szCs w:val="22"/>
                <w:lang w:bidi="hi-IN"/>
              </w:rPr>
              <w:t xml:space="preserve">Dokumentai, patvirtinantys atitikimą ekonominio naudingumo vertinimo kriterijams, nurodyti </w:t>
            </w:r>
            <w:r w:rsidR="00A71EDB" w:rsidRPr="00A71EDB">
              <w:rPr>
                <w:rFonts w:ascii="Trebuchet MS" w:hAnsi="Trebuchet MS"/>
                <w:color w:val="0070C0"/>
                <w:sz w:val="22"/>
                <w:szCs w:val="22"/>
                <w:lang w:bidi="hi-IN"/>
              </w:rPr>
              <w:t xml:space="preserve">Pirkimo </w:t>
            </w:r>
            <w:r w:rsidR="0015597C">
              <w:rPr>
                <w:rFonts w:ascii="Trebuchet MS" w:hAnsi="Trebuchet MS"/>
                <w:color w:val="0070C0"/>
                <w:sz w:val="22"/>
                <w:szCs w:val="22"/>
                <w:lang w:bidi="hi-IN"/>
              </w:rPr>
              <w:t xml:space="preserve">specialiųjų </w:t>
            </w:r>
            <w:r w:rsidR="00A71EDB" w:rsidRPr="00A71EDB">
              <w:rPr>
                <w:rFonts w:ascii="Trebuchet MS" w:hAnsi="Trebuchet MS"/>
                <w:color w:val="0070C0"/>
                <w:sz w:val="22"/>
                <w:szCs w:val="22"/>
                <w:lang w:bidi="hi-IN"/>
              </w:rPr>
              <w:t xml:space="preserve">sąlygų </w:t>
            </w:r>
            <w:r w:rsidR="00AB4369">
              <w:rPr>
                <w:rFonts w:ascii="Trebuchet MS" w:hAnsi="Trebuchet MS"/>
                <w:color w:val="0070C0"/>
                <w:sz w:val="22"/>
                <w:szCs w:val="22"/>
                <w:lang w:bidi="hi-IN"/>
              </w:rPr>
              <w:t>2</w:t>
            </w:r>
            <w:r w:rsidR="00A71EDB" w:rsidRPr="00A71EDB">
              <w:rPr>
                <w:rFonts w:ascii="Trebuchet MS" w:hAnsi="Trebuchet MS"/>
                <w:color w:val="0070C0"/>
                <w:sz w:val="22"/>
                <w:szCs w:val="22"/>
                <w:lang w:bidi="hi-IN"/>
              </w:rPr>
              <w:t xml:space="preserve"> pried</w:t>
            </w:r>
            <w:r w:rsidR="0015597C">
              <w:rPr>
                <w:rFonts w:ascii="Trebuchet MS" w:hAnsi="Trebuchet MS"/>
                <w:color w:val="0070C0"/>
                <w:sz w:val="22"/>
                <w:szCs w:val="22"/>
                <w:lang w:bidi="hi-IN"/>
              </w:rPr>
              <w:t>e</w:t>
            </w:r>
            <w:r w:rsidR="00A71EDB" w:rsidRPr="00A71EDB">
              <w:rPr>
                <w:rFonts w:ascii="Trebuchet MS" w:hAnsi="Trebuchet MS"/>
                <w:color w:val="0070C0"/>
                <w:sz w:val="22"/>
                <w:szCs w:val="22"/>
                <w:lang w:bidi="hi-IN"/>
              </w:rPr>
              <w:t xml:space="preserve"> „</w:t>
            </w:r>
            <w:r w:rsidR="00AB4369">
              <w:rPr>
                <w:rFonts w:ascii="Trebuchet MS" w:hAnsi="Trebuchet MS"/>
                <w:color w:val="0070C0"/>
                <w:sz w:val="22"/>
                <w:szCs w:val="22"/>
                <w:lang w:bidi="hi-IN"/>
              </w:rPr>
              <w:t>Techninė specifikacija</w:t>
            </w:r>
            <w:r w:rsidR="00A71EDB" w:rsidRPr="00A71EDB">
              <w:rPr>
                <w:rFonts w:ascii="Trebuchet MS" w:hAnsi="Trebuchet MS"/>
                <w:color w:val="0070C0"/>
                <w:sz w:val="22"/>
                <w:szCs w:val="22"/>
                <w:lang w:bidi="hi-IN"/>
              </w:rPr>
              <w:t>“</w:t>
            </w:r>
          </w:p>
        </w:tc>
        <w:tc>
          <w:tcPr>
            <w:tcW w:w="2090" w:type="dxa"/>
          </w:tcPr>
          <w:p w14:paraId="59D14B5D" w14:textId="77777777" w:rsidR="00AA6BBB" w:rsidRPr="002C485B" w:rsidRDefault="00AA6BBB" w:rsidP="00AA6BBB">
            <w:pPr>
              <w:rPr>
                <w:rFonts w:ascii="Trebuchet MS" w:hAnsi="Trebuchet MS" w:cs="Times New Roman"/>
                <w:sz w:val="22"/>
                <w:szCs w:val="22"/>
              </w:rPr>
            </w:pPr>
          </w:p>
        </w:tc>
        <w:tc>
          <w:tcPr>
            <w:tcW w:w="2527" w:type="dxa"/>
          </w:tcPr>
          <w:p w14:paraId="4D4506FA" w14:textId="77777777" w:rsidR="00AA6BBB" w:rsidRPr="002C485B" w:rsidRDefault="00AA6BBB" w:rsidP="00AA6BBB">
            <w:pPr>
              <w:rPr>
                <w:rFonts w:ascii="Trebuchet MS" w:hAnsi="Trebuchet MS" w:cs="Times New Roman"/>
                <w:sz w:val="22"/>
                <w:szCs w:val="22"/>
              </w:rPr>
            </w:pPr>
          </w:p>
        </w:tc>
        <w:tc>
          <w:tcPr>
            <w:tcW w:w="4568" w:type="dxa"/>
          </w:tcPr>
          <w:p w14:paraId="6C2976A4" w14:textId="77777777" w:rsidR="00AA6BBB" w:rsidRPr="002C485B" w:rsidRDefault="00AA6BBB" w:rsidP="00AA6BBB">
            <w:pPr>
              <w:rPr>
                <w:rFonts w:ascii="Trebuchet MS" w:hAnsi="Trebuchet MS" w:cs="Times New Roman"/>
                <w:sz w:val="22"/>
                <w:szCs w:val="22"/>
              </w:rPr>
            </w:pPr>
          </w:p>
        </w:tc>
      </w:tr>
      <w:tr w:rsidR="00AA6BBB" w:rsidRPr="002C485B" w14:paraId="263E7BE4" w14:textId="77777777" w:rsidTr="003F12AB">
        <w:tc>
          <w:tcPr>
            <w:tcW w:w="0" w:type="auto"/>
          </w:tcPr>
          <w:p w14:paraId="2C02A8E6" w14:textId="70B00BE2" w:rsidR="00AA6BBB" w:rsidRPr="002A19EC" w:rsidRDefault="00AB4369" w:rsidP="00AA6BBB">
            <w:pPr>
              <w:rPr>
                <w:rFonts w:ascii="Trebuchet MS" w:hAnsi="Trebuchet MS" w:cs="Times New Roman"/>
                <w:sz w:val="22"/>
                <w:szCs w:val="22"/>
              </w:rPr>
            </w:pPr>
            <w:r w:rsidRPr="002A19EC">
              <w:rPr>
                <w:rFonts w:ascii="Trebuchet MS" w:hAnsi="Trebuchet MS" w:cs="Times New Roman"/>
                <w:sz w:val="22"/>
                <w:szCs w:val="22"/>
              </w:rPr>
              <w:t>9</w:t>
            </w:r>
            <w:r w:rsidR="00AA6BBB" w:rsidRPr="002A19EC">
              <w:rPr>
                <w:rFonts w:ascii="Trebuchet MS" w:hAnsi="Trebuchet MS" w:cs="Times New Roman"/>
                <w:sz w:val="22"/>
                <w:szCs w:val="22"/>
              </w:rPr>
              <w:t>.</w:t>
            </w:r>
          </w:p>
        </w:tc>
        <w:tc>
          <w:tcPr>
            <w:tcW w:w="4291" w:type="dxa"/>
          </w:tcPr>
          <w:p w14:paraId="7D1659FD" w14:textId="20F31DBE" w:rsidR="00AA6BBB" w:rsidRPr="002A19EC" w:rsidRDefault="002422AC" w:rsidP="00AA6BBB">
            <w:pPr>
              <w:pStyle w:val="Heading2"/>
              <w:spacing w:before="0"/>
              <w:rPr>
                <w:rFonts w:ascii="Trebuchet MS" w:eastAsiaTheme="minorHAnsi" w:hAnsi="Trebuchet MS" w:cs="Times New Roman"/>
                <w:bCs/>
                <w:iCs/>
                <w:color w:val="0070C0"/>
                <w:sz w:val="22"/>
                <w:szCs w:val="22"/>
              </w:rPr>
            </w:pPr>
            <w:bookmarkStart w:id="6" w:name="_Toc102654329"/>
            <w:bookmarkStart w:id="7" w:name="_Toc108090429"/>
            <w:bookmarkStart w:id="8" w:name="_Toc105406924"/>
            <w:r w:rsidRPr="002A19EC">
              <w:rPr>
                <w:rFonts w:ascii="Trebuchet MS" w:hAnsi="Trebuchet MS"/>
                <w:color w:val="0070C0"/>
                <w:sz w:val="22"/>
                <w:szCs w:val="22"/>
              </w:rPr>
              <w:t xml:space="preserve">Pirkimo </w:t>
            </w:r>
            <w:r w:rsidR="00D850C0" w:rsidRPr="002A19EC">
              <w:rPr>
                <w:rFonts w:ascii="Trebuchet MS" w:hAnsi="Trebuchet MS"/>
                <w:color w:val="0070C0"/>
                <w:sz w:val="22"/>
                <w:szCs w:val="22"/>
              </w:rPr>
              <w:t xml:space="preserve">specialiųjų </w:t>
            </w:r>
            <w:r w:rsidRPr="002A19EC">
              <w:rPr>
                <w:rFonts w:ascii="Trebuchet MS" w:hAnsi="Trebuchet MS"/>
                <w:color w:val="0070C0"/>
                <w:sz w:val="22"/>
                <w:szCs w:val="22"/>
              </w:rPr>
              <w:t xml:space="preserve">sąlygų </w:t>
            </w:r>
            <w:r w:rsidR="00653500" w:rsidRPr="002A19EC">
              <w:rPr>
                <w:rFonts w:ascii="Trebuchet MS" w:hAnsi="Trebuchet MS"/>
                <w:color w:val="0070C0"/>
                <w:sz w:val="22"/>
                <w:szCs w:val="22"/>
              </w:rPr>
              <w:t>8</w:t>
            </w:r>
            <w:r w:rsidRPr="002A19EC">
              <w:rPr>
                <w:rFonts w:ascii="Trebuchet MS" w:hAnsi="Trebuchet MS"/>
                <w:color w:val="0070C0"/>
                <w:sz w:val="22"/>
                <w:szCs w:val="22"/>
              </w:rPr>
              <w:t xml:space="preserve"> priedas „</w:t>
            </w:r>
            <w:r w:rsidR="00A2646F" w:rsidRPr="002A19EC">
              <w:rPr>
                <w:rFonts w:ascii="Trebuchet MS" w:hAnsi="Trebuchet MS"/>
                <w:color w:val="0070C0"/>
                <w:sz w:val="22"/>
                <w:szCs w:val="22"/>
              </w:rPr>
              <w:t xml:space="preserve">Deklaracija </w:t>
            </w:r>
            <w:r w:rsidR="00AD4A5D" w:rsidRPr="002A19EC">
              <w:rPr>
                <w:rFonts w:ascii="Trebuchet MS" w:hAnsi="Trebuchet MS"/>
                <w:color w:val="0070C0"/>
                <w:sz w:val="22"/>
                <w:szCs w:val="22"/>
              </w:rPr>
              <w:t xml:space="preserve">dėl pasiūlymo atmetimo pagrindų pagal VPĮ 45 straipsnio </w:t>
            </w:r>
            <w:r w:rsidR="002A19EC" w:rsidRPr="002A19EC">
              <w:rPr>
                <w:rFonts w:ascii="Trebuchet MS" w:eastAsia="Calibri Light" w:hAnsi="Trebuchet MS" w:cs="Times New Roman"/>
                <w:color w:val="0070C0"/>
                <w:sz w:val="22"/>
                <w:szCs w:val="22"/>
              </w:rPr>
              <w:t>2</w:t>
            </w:r>
            <w:r w:rsidR="002A19EC" w:rsidRPr="002A19EC">
              <w:rPr>
                <w:rFonts w:ascii="Trebuchet MS" w:eastAsia="Calibri Light" w:hAnsi="Trebuchet MS" w:cs="Times New Roman"/>
                <w:color w:val="0070C0"/>
                <w:sz w:val="22"/>
                <w:szCs w:val="22"/>
                <w:vertAlign w:val="superscript"/>
              </w:rPr>
              <w:t>1</w:t>
            </w:r>
            <w:r w:rsidR="002A19EC" w:rsidRPr="002A19EC">
              <w:rPr>
                <w:rFonts w:ascii="Trebuchet MS" w:eastAsia="Calibri Light" w:hAnsi="Trebuchet MS" w:cs="Times New Roman"/>
                <w:color w:val="0070C0"/>
                <w:sz w:val="22"/>
                <w:szCs w:val="22"/>
              </w:rPr>
              <w:t xml:space="preserve"> dalyje nurodytų sąlygų nebuvimo</w:t>
            </w:r>
            <w:r w:rsidRPr="002A19EC">
              <w:rPr>
                <w:rFonts w:ascii="Trebuchet MS" w:hAnsi="Trebuchet MS"/>
                <w:color w:val="0070C0"/>
                <w:sz w:val="22"/>
                <w:szCs w:val="22"/>
              </w:rPr>
              <w:t>“</w:t>
            </w:r>
            <w:bookmarkEnd w:id="6"/>
            <w:bookmarkEnd w:id="7"/>
            <w:bookmarkEnd w:id="8"/>
          </w:p>
        </w:tc>
        <w:tc>
          <w:tcPr>
            <w:tcW w:w="2090" w:type="dxa"/>
          </w:tcPr>
          <w:p w14:paraId="5D874854" w14:textId="77777777" w:rsidR="00AA6BBB" w:rsidRPr="002C485B" w:rsidRDefault="00AA6BBB" w:rsidP="00AA6BBB">
            <w:pPr>
              <w:rPr>
                <w:rFonts w:ascii="Trebuchet MS" w:hAnsi="Trebuchet MS" w:cs="Times New Roman"/>
                <w:sz w:val="22"/>
                <w:szCs w:val="22"/>
              </w:rPr>
            </w:pPr>
          </w:p>
        </w:tc>
        <w:tc>
          <w:tcPr>
            <w:tcW w:w="2527" w:type="dxa"/>
          </w:tcPr>
          <w:p w14:paraId="29EE9D74" w14:textId="77777777" w:rsidR="00AA6BBB" w:rsidRPr="002C485B" w:rsidRDefault="00AA6BBB" w:rsidP="00AA6BBB">
            <w:pPr>
              <w:rPr>
                <w:rFonts w:ascii="Trebuchet MS" w:hAnsi="Trebuchet MS" w:cs="Times New Roman"/>
                <w:sz w:val="22"/>
                <w:szCs w:val="22"/>
              </w:rPr>
            </w:pPr>
          </w:p>
        </w:tc>
        <w:tc>
          <w:tcPr>
            <w:tcW w:w="4568" w:type="dxa"/>
          </w:tcPr>
          <w:p w14:paraId="421B23F0" w14:textId="77777777" w:rsidR="00AA6BBB" w:rsidRPr="002C485B" w:rsidRDefault="00AA6BBB" w:rsidP="00AA6BBB">
            <w:pPr>
              <w:rPr>
                <w:rFonts w:ascii="Trebuchet MS" w:hAnsi="Trebuchet MS" w:cs="Times New Roman"/>
                <w:sz w:val="22"/>
                <w:szCs w:val="22"/>
              </w:rPr>
            </w:pPr>
          </w:p>
        </w:tc>
      </w:tr>
    </w:tbl>
    <w:p w14:paraId="64EE9C3A" w14:textId="4AF34E57" w:rsidR="00C16D04" w:rsidRDefault="00C16D04" w:rsidP="00630DE9">
      <w:pPr>
        <w:spacing w:after="0" w:line="240" w:lineRule="auto"/>
        <w:jc w:val="both"/>
        <w:rPr>
          <w:rFonts w:ascii="Trebuchet MS" w:hAnsi="Trebuchet MS" w:cs="Times New Roman"/>
          <w:b/>
          <w:bCs/>
          <w:sz w:val="22"/>
          <w:szCs w:val="22"/>
        </w:rPr>
      </w:pPr>
    </w:p>
    <w:p w14:paraId="7311426F" w14:textId="77777777" w:rsidR="00A6707D" w:rsidRDefault="00A6707D" w:rsidP="00630DE9">
      <w:pPr>
        <w:spacing w:after="0" w:line="240" w:lineRule="auto"/>
        <w:jc w:val="both"/>
        <w:rPr>
          <w:rFonts w:ascii="Trebuchet MS" w:hAnsi="Trebuchet MS" w:cs="Times New Roman"/>
          <w:b/>
          <w:bCs/>
          <w:sz w:val="22"/>
          <w:szCs w:val="22"/>
        </w:rPr>
      </w:pPr>
    </w:p>
    <w:p w14:paraId="726B37EE" w14:textId="40C1C6A6"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7D5AEEE4" w14:textId="68B14092" w:rsidR="002135C6" w:rsidRPr="002C485B" w:rsidRDefault="002135C6"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16F71C8A" w:rsidR="000608EF"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 xml:space="preserve">pasiūlymas galioja </w:t>
      </w:r>
      <w:r w:rsidR="002135C6" w:rsidRPr="002C485B">
        <w:rPr>
          <w:rFonts w:ascii="Trebuchet MS" w:hAnsi="Trebuchet MS" w:cs="Times New Roman"/>
          <w:sz w:val="22"/>
          <w:szCs w:val="22"/>
        </w:rPr>
        <w:t xml:space="preserve">pirkimo sąlygų </w:t>
      </w:r>
      <w:r w:rsidR="00253382">
        <w:rPr>
          <w:rFonts w:ascii="Trebuchet MS" w:hAnsi="Trebuchet MS" w:cs="Times New Roman"/>
          <w:color w:val="0070C0"/>
          <w:sz w:val="22"/>
          <w:szCs w:val="22"/>
        </w:rPr>
        <w:t>1</w:t>
      </w:r>
      <w:r w:rsidR="002135C6" w:rsidRPr="002C485B">
        <w:rPr>
          <w:rFonts w:ascii="Trebuchet MS" w:hAnsi="Trebuchet MS" w:cs="Times New Roman"/>
          <w:sz w:val="22"/>
          <w:szCs w:val="22"/>
        </w:rPr>
        <w:t xml:space="preserve"> </w:t>
      </w:r>
      <w:r w:rsidR="00253382" w:rsidRPr="00253382">
        <w:rPr>
          <w:rFonts w:ascii="Trebuchet MS" w:hAnsi="Trebuchet MS" w:cs="Times New Roman"/>
          <w:color w:val="0070C0"/>
          <w:sz w:val="22"/>
          <w:szCs w:val="22"/>
        </w:rPr>
        <w:t>priedas</w:t>
      </w:r>
      <w:r w:rsidR="002135C6" w:rsidRPr="002C485B">
        <w:rPr>
          <w:rFonts w:ascii="Trebuchet MS" w:hAnsi="Trebuchet MS" w:cs="Times New Roman"/>
          <w:sz w:val="22"/>
          <w:szCs w:val="22"/>
        </w:rPr>
        <w:t xml:space="preserv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6C98CE52" w14:textId="32B0BCB9" w:rsidR="00EF401B" w:rsidRDefault="00EF401B" w:rsidP="00EF401B">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194E517C" w14:textId="77777777" w:rsidR="00EF401B" w:rsidRDefault="00EF401B" w:rsidP="00A51B97">
      <w:pPr>
        <w:pStyle w:val="ListParagraph"/>
        <w:tabs>
          <w:tab w:val="left" w:pos="993"/>
        </w:tabs>
        <w:spacing w:after="0" w:line="240" w:lineRule="auto"/>
        <w:ind w:left="567"/>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Pr="00FC0297" w:rsidRDefault="002A30AF" w:rsidP="00FC0297">
      <w:pPr>
        <w:pStyle w:val="Heading2"/>
        <w:ind w:left="5103"/>
        <w:jc w:val="both"/>
        <w:rPr>
          <w:rFonts w:ascii="Trebuchet MS" w:hAnsi="Trebuchet MS"/>
          <w:b/>
          <w:bCs/>
          <w:color w:val="auto"/>
          <w:sz w:val="22"/>
          <w:szCs w:val="22"/>
          <w:lang w:eastAsia="zh-CN"/>
        </w:rPr>
      </w:pPr>
    </w:p>
    <w:sectPr w:rsidR="002A30AF" w:rsidRPr="00FC0297" w:rsidSect="00A6707D">
      <w:footerReference w:type="default" r:id="rId8"/>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9A753" w14:textId="77777777" w:rsidR="003E18C5" w:rsidRDefault="003E18C5" w:rsidP="00D05666">
      <w:r>
        <w:separator/>
      </w:r>
    </w:p>
  </w:endnote>
  <w:endnote w:type="continuationSeparator" w:id="0">
    <w:p w14:paraId="30A6F904" w14:textId="77777777" w:rsidR="003E18C5" w:rsidRDefault="003E18C5" w:rsidP="00D05666">
      <w:r>
        <w:continuationSeparator/>
      </w:r>
    </w:p>
  </w:endnote>
  <w:endnote w:type="continuationNotice" w:id="1">
    <w:p w14:paraId="29A5C8D7" w14:textId="77777777" w:rsidR="003E18C5" w:rsidRDefault="003E18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30FAE" w14:textId="77777777" w:rsidR="003E18C5" w:rsidRDefault="003E18C5" w:rsidP="00D05666">
      <w:r>
        <w:separator/>
      </w:r>
    </w:p>
  </w:footnote>
  <w:footnote w:type="continuationSeparator" w:id="0">
    <w:p w14:paraId="43A0EF52" w14:textId="77777777" w:rsidR="003E18C5" w:rsidRDefault="003E18C5" w:rsidP="00D05666">
      <w:r>
        <w:continuationSeparator/>
      </w:r>
    </w:p>
  </w:footnote>
  <w:footnote w:type="continuationNotice" w:id="1">
    <w:p w14:paraId="66C36D21" w14:textId="77777777" w:rsidR="003E18C5" w:rsidRDefault="003E18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3"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5"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8"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49"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3"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5"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5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4"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6"/>
  </w:num>
  <w:num w:numId="5" w16cid:durableId="52429342">
    <w:abstractNumId w:val="56"/>
  </w:num>
  <w:num w:numId="6" w16cid:durableId="1764177923">
    <w:abstractNumId w:val="41"/>
  </w:num>
  <w:num w:numId="7" w16cid:durableId="1370035847">
    <w:abstractNumId w:val="65"/>
  </w:num>
  <w:num w:numId="8" w16cid:durableId="324476881">
    <w:abstractNumId w:val="35"/>
  </w:num>
  <w:num w:numId="9" w16cid:durableId="1152864972">
    <w:abstractNumId w:val="63"/>
  </w:num>
  <w:num w:numId="10" w16cid:durableId="1197541754">
    <w:abstractNumId w:val="7"/>
  </w:num>
  <w:num w:numId="11" w16cid:durableId="2095390473">
    <w:abstractNumId w:val="62"/>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1"/>
  </w:num>
  <w:num w:numId="18" w16cid:durableId="1283923501">
    <w:abstractNumId w:val="18"/>
  </w:num>
  <w:num w:numId="19" w16cid:durableId="267274478">
    <w:abstractNumId w:val="38"/>
  </w:num>
  <w:num w:numId="20" w16cid:durableId="69040881">
    <w:abstractNumId w:val="49"/>
  </w:num>
  <w:num w:numId="21" w16cid:durableId="43721811">
    <w:abstractNumId w:val="52"/>
  </w:num>
  <w:num w:numId="22" w16cid:durableId="349767737">
    <w:abstractNumId w:val="31"/>
  </w:num>
  <w:num w:numId="23" w16cid:durableId="758213266">
    <w:abstractNumId w:val="48"/>
  </w:num>
  <w:num w:numId="24" w16cid:durableId="704523057">
    <w:abstractNumId w:val="22"/>
  </w:num>
  <w:num w:numId="25" w16cid:durableId="1418134482">
    <w:abstractNumId w:val="30"/>
  </w:num>
  <w:num w:numId="26" w16cid:durableId="1760057154">
    <w:abstractNumId w:val="64"/>
  </w:num>
  <w:num w:numId="27" w16cid:durableId="841314018">
    <w:abstractNumId w:val="60"/>
  </w:num>
  <w:num w:numId="28" w16cid:durableId="2001228388">
    <w:abstractNumId w:val="59"/>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8"/>
  </w:num>
  <w:num w:numId="39" w16cid:durableId="1766271174">
    <w:abstractNumId w:val="61"/>
  </w:num>
  <w:num w:numId="40" w16cid:durableId="2037385382">
    <w:abstractNumId w:val="47"/>
  </w:num>
  <w:num w:numId="41" w16cid:durableId="1793938391">
    <w:abstractNumId w:val="50"/>
  </w:num>
  <w:num w:numId="42" w16cid:durableId="25759215">
    <w:abstractNumId w:val="57"/>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6"/>
  </w:num>
  <w:num w:numId="52" w16cid:durableId="376780110">
    <w:abstractNumId w:val="29"/>
  </w:num>
  <w:num w:numId="53" w16cid:durableId="1782187858">
    <w:abstractNumId w:val="43"/>
  </w:num>
  <w:num w:numId="54" w16cid:durableId="530538328">
    <w:abstractNumId w:val="14"/>
  </w:num>
  <w:num w:numId="55" w16cid:durableId="1905876402">
    <w:abstractNumId w:val="40"/>
  </w:num>
  <w:num w:numId="56" w16cid:durableId="319770087">
    <w:abstractNumId w:val="54"/>
  </w:num>
  <w:num w:numId="57" w16cid:durableId="1377508755">
    <w:abstractNumId w:val="33"/>
  </w:num>
  <w:num w:numId="58" w16cid:durableId="1454397879">
    <w:abstractNumId w:val="53"/>
  </w:num>
  <w:num w:numId="59" w16cid:durableId="1616210920">
    <w:abstractNumId w:val="39"/>
  </w:num>
  <w:num w:numId="60" w16cid:durableId="1441148995">
    <w:abstractNumId w:val="42"/>
  </w:num>
  <w:num w:numId="61" w16cid:durableId="145442242">
    <w:abstractNumId w:val="45"/>
  </w:num>
  <w:num w:numId="62" w16cid:durableId="224687713">
    <w:abstractNumId w:val="12"/>
  </w:num>
  <w:num w:numId="63" w16cid:durableId="185867553">
    <w:abstractNumId w:val="44"/>
  </w:num>
  <w:num w:numId="64" w16cid:durableId="718095515">
    <w:abstractNumId w:val="55"/>
  </w:num>
  <w:num w:numId="65" w16cid:durableId="963776281">
    <w:abstractNumId w:val="26"/>
  </w:num>
  <w:num w:numId="66" w16cid:durableId="267544215">
    <w:abstractNumId w:val="2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688"/>
    <w:rsid w:val="002476D5"/>
    <w:rsid w:val="002510C4"/>
    <w:rsid w:val="00251D4A"/>
    <w:rsid w:val="00253090"/>
    <w:rsid w:val="00253382"/>
    <w:rsid w:val="00254895"/>
    <w:rsid w:val="00255225"/>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1D9E"/>
    <w:rsid w:val="0030230E"/>
    <w:rsid w:val="00302469"/>
    <w:rsid w:val="00302794"/>
    <w:rsid w:val="0030489A"/>
    <w:rsid w:val="003049FC"/>
    <w:rsid w:val="00304E45"/>
    <w:rsid w:val="00306D9F"/>
    <w:rsid w:val="00306F87"/>
    <w:rsid w:val="003074D1"/>
    <w:rsid w:val="003101E1"/>
    <w:rsid w:val="00310C95"/>
    <w:rsid w:val="0031109D"/>
    <w:rsid w:val="0031284C"/>
    <w:rsid w:val="00312A4E"/>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7D2"/>
    <w:rsid w:val="003B6924"/>
    <w:rsid w:val="003B6D7A"/>
    <w:rsid w:val="003B708A"/>
    <w:rsid w:val="003B7634"/>
    <w:rsid w:val="003C018A"/>
    <w:rsid w:val="003C04E5"/>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2D61"/>
    <w:rsid w:val="00603E31"/>
    <w:rsid w:val="006041B7"/>
    <w:rsid w:val="0060473F"/>
    <w:rsid w:val="00605BD7"/>
    <w:rsid w:val="00605D03"/>
    <w:rsid w:val="00607C46"/>
    <w:rsid w:val="00610270"/>
    <w:rsid w:val="00610603"/>
    <w:rsid w:val="00611746"/>
    <w:rsid w:val="00612434"/>
    <w:rsid w:val="00612CE6"/>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E5B"/>
    <w:rsid w:val="00791FC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B03"/>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FCC"/>
    <w:rsid w:val="00884109"/>
    <w:rsid w:val="00884B13"/>
    <w:rsid w:val="00886FF6"/>
    <w:rsid w:val="00887B5D"/>
    <w:rsid w:val="008930CD"/>
    <w:rsid w:val="008931B4"/>
    <w:rsid w:val="0089331B"/>
    <w:rsid w:val="008933BC"/>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AE9"/>
    <w:rsid w:val="00A01B3A"/>
    <w:rsid w:val="00A02524"/>
    <w:rsid w:val="00A0430F"/>
    <w:rsid w:val="00A04ACA"/>
    <w:rsid w:val="00A04BBB"/>
    <w:rsid w:val="00A059A6"/>
    <w:rsid w:val="00A0621B"/>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B73"/>
    <w:rsid w:val="00BE3C0E"/>
    <w:rsid w:val="00BE4840"/>
    <w:rsid w:val="00BE4D50"/>
    <w:rsid w:val="00BE4F69"/>
    <w:rsid w:val="00BE598F"/>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1EF"/>
    <w:rsid w:val="00C515B6"/>
    <w:rsid w:val="00C52086"/>
    <w:rsid w:val="00C53501"/>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16AE3"/>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6C"/>
    <w:rsid w:val="00EF393F"/>
    <w:rsid w:val="00EF401B"/>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
    <w:name w:val="Įprastasis"/>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
    <w:name w:val="Sąrašo pastraipa"/>
    <w:basedOn w:val="prastasis"/>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
    <w:name w:val="Numatytasis pastraipos šriftas"/>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1215</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22</cp:revision>
  <cp:lastPrinted>2022-04-29T11:22:00Z</cp:lastPrinted>
  <dcterms:created xsi:type="dcterms:W3CDTF">2025-06-10T07:41:00Z</dcterms:created>
  <dcterms:modified xsi:type="dcterms:W3CDTF">2025-06-17T12:38:00Z</dcterms:modified>
</cp:coreProperties>
</file>